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EC91AF" w14:textId="5E9B2FAC" w:rsidR="007E0FC5" w:rsidRDefault="00380659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  <w:lang w:val="de-DE"/>
        </w:rPr>
      </w:pPr>
      <w:r>
        <w:rPr>
          <w:rFonts w:ascii="Arial" w:hAnsi="Arial" w:cs="Arial"/>
          <w:b/>
          <w:bCs/>
          <w:lang w:val="de-DE"/>
        </w:rPr>
        <w:t>3GPP TSG RAN WG1 #107</w:t>
      </w:r>
      <w:r w:rsidR="00C00F2E">
        <w:rPr>
          <w:rFonts w:ascii="Arial" w:hAnsi="Arial" w:cs="Arial"/>
          <w:b/>
          <w:bCs/>
          <w:lang w:val="de-DE"/>
        </w:rPr>
        <w:t>-e</w:t>
      </w:r>
      <w:r w:rsidR="00C00F2E">
        <w:rPr>
          <w:rFonts w:ascii="Arial" w:hAnsi="Arial" w:cs="Arial"/>
          <w:b/>
          <w:bCs/>
          <w:lang w:val="de-DE"/>
        </w:rPr>
        <w:tab/>
      </w:r>
      <w:r w:rsidR="00C00F2E">
        <w:rPr>
          <w:rFonts w:ascii="Arial" w:hAnsi="Arial" w:cs="Arial"/>
          <w:b/>
          <w:bCs/>
          <w:lang w:val="de-DE"/>
        </w:rPr>
        <w:tab/>
      </w:r>
      <w:r w:rsidR="00C00F2E">
        <w:rPr>
          <w:rFonts w:ascii="Arial" w:hAnsi="Arial" w:cs="Arial"/>
          <w:b/>
          <w:bCs/>
          <w:lang w:val="de-DE"/>
        </w:rPr>
        <w:tab/>
        <w:t>R1-21</w:t>
      </w:r>
      <w:r w:rsidR="00C46E4F">
        <w:rPr>
          <w:rFonts w:ascii="Arial" w:hAnsi="Arial" w:cs="Arial"/>
          <w:b/>
          <w:bCs/>
          <w:lang w:val="de-DE"/>
        </w:rPr>
        <w:t>12764</w:t>
      </w:r>
      <w:bookmarkStart w:id="0" w:name="_GoBack"/>
      <w:bookmarkEnd w:id="0"/>
    </w:p>
    <w:p w14:paraId="039DD3E6" w14:textId="34C6382E" w:rsidR="007E0FC5" w:rsidRDefault="00C00F2E">
      <w:pPr>
        <w:tabs>
          <w:tab w:val="center" w:pos="4536"/>
          <w:tab w:val="right" w:pos="9072"/>
        </w:tabs>
        <w:snapToGrid w:val="0"/>
        <w:spacing w:line="288" w:lineRule="auto"/>
        <w:rPr>
          <w:sz w:val="20"/>
        </w:rPr>
      </w:pPr>
      <w:r>
        <w:rPr>
          <w:rFonts w:ascii="Arial" w:eastAsia="MS Mincho" w:hAnsi="Arial" w:cs="Arial"/>
          <w:b/>
          <w:bCs/>
          <w:lang w:eastAsia="ja-JP"/>
        </w:rPr>
        <w:t xml:space="preserve">e-Meeting, </w:t>
      </w:r>
      <w:r w:rsidR="00380659">
        <w:rPr>
          <w:rFonts w:ascii="Arial" w:eastAsia="MS Mincho" w:hAnsi="Arial" w:cs="Arial"/>
          <w:b/>
          <w:bCs/>
          <w:lang w:eastAsia="ja-JP"/>
        </w:rPr>
        <w:t>November</w:t>
      </w:r>
      <w:r>
        <w:rPr>
          <w:rFonts w:ascii="Arial" w:eastAsia="MS Mincho" w:hAnsi="Arial" w:cs="Arial"/>
          <w:b/>
          <w:bCs/>
          <w:lang w:eastAsia="ja-JP"/>
        </w:rPr>
        <w:t xml:space="preserve"> 11</w:t>
      </w:r>
      <w:r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 xml:space="preserve"> – 19</w:t>
      </w:r>
      <w:r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>, 2021</w:t>
      </w:r>
    </w:p>
    <w:p w14:paraId="58D6D2A1" w14:textId="77777777" w:rsidR="007E0FC5" w:rsidRDefault="007E0FC5">
      <w:pPr>
        <w:tabs>
          <w:tab w:val="center" w:pos="4536"/>
          <w:tab w:val="right" w:pos="9072"/>
        </w:tabs>
        <w:snapToGrid w:val="0"/>
        <w:spacing w:line="288" w:lineRule="auto"/>
        <w:rPr>
          <w:rFonts w:ascii="Arial" w:hAnsi="Arial" w:cs="Arial"/>
          <w:b/>
          <w:bCs/>
        </w:rPr>
      </w:pPr>
    </w:p>
    <w:p w14:paraId="445B4D8B" w14:textId="199AFBFA" w:rsidR="007E0FC5" w:rsidRDefault="00C00F2E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bookmarkStart w:id="1" w:name="Source"/>
      <w:bookmarkEnd w:id="1"/>
      <w:r w:rsidR="00380659">
        <w:rPr>
          <w:rFonts w:ascii="Arial" w:hAnsi="Arial" w:cs="Arial"/>
        </w:rPr>
        <w:t>8.1</w:t>
      </w:r>
    </w:p>
    <w:p w14:paraId="7DBAAC47" w14:textId="77777777" w:rsidR="007E0FC5" w:rsidRDefault="00C00F2E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Moderator (Samsung)</w:t>
      </w:r>
    </w:p>
    <w:p w14:paraId="7D701760" w14:textId="2B64A3B2" w:rsidR="007E0FC5" w:rsidRDefault="00C00F2E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Moderator </w:t>
      </w:r>
      <w:r w:rsidRPr="005D6F74">
        <w:rPr>
          <w:rFonts w:ascii="Arial" w:hAnsi="Arial" w:cs="Arial"/>
        </w:rPr>
        <w:t>summary</w:t>
      </w:r>
      <w:r w:rsidR="005D6F74" w:rsidRPr="005D6F74">
        <w:rPr>
          <w:rFonts w:ascii="Arial" w:hAnsi="Arial" w:cs="Arial"/>
        </w:rPr>
        <w:t xml:space="preserve"> for Rel-17 NR_FeMIMO RRC parameters</w:t>
      </w:r>
      <w:r>
        <w:rPr>
          <w:rFonts w:ascii="Arial" w:hAnsi="Arial" w:cs="Arial"/>
        </w:rPr>
        <w:t xml:space="preserve"> </w:t>
      </w:r>
    </w:p>
    <w:p w14:paraId="503DBA2E" w14:textId="77777777" w:rsidR="007E0FC5" w:rsidRDefault="00C00F2E">
      <w:pPr>
        <w:pBdr>
          <w:bottom w:val="single" w:sz="6" w:space="1" w:color="000000"/>
        </w:pBd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bookmarkStart w:id="2" w:name="DocumentFor"/>
      <w:bookmarkEnd w:id="2"/>
      <w:r>
        <w:rPr>
          <w:rFonts w:ascii="Arial" w:hAnsi="Arial" w:cs="Arial"/>
        </w:rPr>
        <w:t>Discussion and Decision</w:t>
      </w:r>
    </w:p>
    <w:p w14:paraId="6B1C5DBC" w14:textId="1AE31510" w:rsidR="007E0FC5" w:rsidRDefault="007E0FC5">
      <w:pPr>
        <w:snapToGrid w:val="0"/>
        <w:rPr>
          <w:b/>
          <w:sz w:val="16"/>
          <w:szCs w:val="16"/>
        </w:rPr>
      </w:pPr>
    </w:p>
    <w:p w14:paraId="14ABC29C" w14:textId="2AF94E05" w:rsidR="005D6F74" w:rsidRPr="003B19B8" w:rsidRDefault="005D6F74">
      <w:pPr>
        <w:snapToGrid w:val="0"/>
        <w:rPr>
          <w:sz w:val="22"/>
          <w:szCs w:val="20"/>
        </w:rPr>
      </w:pPr>
      <w:r w:rsidRPr="003B19B8">
        <w:rPr>
          <w:sz w:val="22"/>
          <w:szCs w:val="20"/>
        </w:rPr>
        <w:t xml:space="preserve">After a round of email discussion, the initial list of RRC parameters for Rel-17 NR_FeMIMO is attached together with this document. </w:t>
      </w:r>
    </w:p>
    <w:p w14:paraId="18F05CD7" w14:textId="77777777" w:rsidR="005D6F74" w:rsidRPr="005D6F74" w:rsidRDefault="005D6F74">
      <w:pPr>
        <w:snapToGrid w:val="0"/>
        <w:rPr>
          <w:sz w:val="20"/>
          <w:szCs w:val="20"/>
        </w:rPr>
      </w:pPr>
    </w:p>
    <w:sectPr w:rsidR="005D6F74" w:rsidRPr="005D6F74" w:rsidSect="005A11B9">
      <w:pgSz w:w="12240" w:h="15840"/>
      <w:pgMar w:top="1152" w:right="1152" w:bottom="1152" w:left="1152" w:header="720" w:footer="720" w:gutter="0"/>
      <w:cols w:space="72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09E2A9" w14:textId="77777777" w:rsidR="00283E57" w:rsidRDefault="00283E57" w:rsidP="007458B4">
      <w:r>
        <w:separator/>
      </w:r>
    </w:p>
  </w:endnote>
  <w:endnote w:type="continuationSeparator" w:id="0">
    <w:p w14:paraId="2DEEF7A4" w14:textId="77777777" w:rsidR="00283E57" w:rsidRDefault="00283E57" w:rsidP="00745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SimSun"/>
    <w:panose1 w:val="02010600030101010101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">
    <w:altName w:val="Times New Roman"/>
    <w:charset w:val="00"/>
    <w:family w:val="auto"/>
    <w:pitch w:val="default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0608A5" w14:textId="77777777" w:rsidR="00283E57" w:rsidRDefault="00283E57" w:rsidP="007458B4">
      <w:r>
        <w:separator/>
      </w:r>
    </w:p>
  </w:footnote>
  <w:footnote w:type="continuationSeparator" w:id="0">
    <w:p w14:paraId="70B73D43" w14:textId="77777777" w:rsidR="00283E57" w:rsidRDefault="00283E57" w:rsidP="007458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5"/>
    <w:multiLevelType w:val="multilevel"/>
    <w:tmpl w:val="00000005"/>
    <w:lvl w:ilvl="0">
      <w:start w:val="1"/>
      <w:numFmt w:val="decimal"/>
      <w:pStyle w:val="proposal"/>
      <w:lvlText w:val="Proposal %1:"/>
      <w:lvlJc w:val="left"/>
      <w:pPr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7"/>
    <w:multiLevelType w:val="multilevel"/>
    <w:tmpl w:val="00000007"/>
    <w:lvl w:ilvl="0">
      <w:start w:val="1"/>
      <w:numFmt w:val="bullet"/>
      <w:pStyle w:val="bullet3"/>
      <w:lvlText w:val=""/>
      <w:lvlJc w:val="left"/>
      <w:pPr>
        <w:ind w:left="420" w:hanging="420"/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/>
      </w:rPr>
    </w:lvl>
  </w:abstractNum>
  <w:abstractNum w:abstractNumId="4" w15:restartNumberingAfterBreak="0">
    <w:nsid w:val="00000008"/>
    <w:multiLevelType w:val="multilevel"/>
    <w:tmpl w:val="000000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B"/>
    <w:multiLevelType w:val="multilevel"/>
    <w:tmpl w:val="000000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0000014"/>
    <w:multiLevelType w:val="multilevel"/>
    <w:tmpl w:val="00000014"/>
    <w:lvl w:ilvl="0">
      <w:start w:val="1"/>
      <w:numFmt w:val="decimal"/>
      <w:pStyle w:val="Proposal0"/>
      <w:lvlText w:val="Proposal %1"/>
      <w:lvlJc w:val="left"/>
      <w:pPr>
        <w:ind w:left="1304" w:hanging="1304"/>
      </w:pPr>
    </w:lvl>
    <w:lvl w:ilvl="1">
      <w:start w:val="1"/>
      <w:numFmt w:val="bullet"/>
      <w:lvlText w:val="•"/>
      <w:lvlJc w:val="left"/>
      <w:pPr>
        <w:ind w:left="1480" w:hanging="400"/>
      </w:pPr>
      <w:rPr>
        <w:rFonts w:ascii="Calibri" w:eastAsia="Times New Roman" w:hAnsi="Calibri" w:cs="Calibri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1D"/>
    <w:multiLevelType w:val="multilevel"/>
    <w:tmpl w:val="0000001D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0000021"/>
    <w:multiLevelType w:val="multilevel"/>
    <w:tmpl w:val="0000002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00000029"/>
    <w:multiLevelType w:val="multilevel"/>
    <w:tmpl w:val="0000002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00002D"/>
    <w:multiLevelType w:val="multilevel"/>
    <w:tmpl w:val="0000002D"/>
    <w:lvl w:ilvl="0">
      <w:start w:val="1"/>
      <w:numFmt w:val="decimal"/>
      <w:pStyle w:val="Heading1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1" w15:restartNumberingAfterBreak="0">
    <w:nsid w:val="019B40F1"/>
    <w:multiLevelType w:val="hybridMultilevel"/>
    <w:tmpl w:val="64A82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2B46033"/>
    <w:multiLevelType w:val="hybridMultilevel"/>
    <w:tmpl w:val="0E7C0894"/>
    <w:lvl w:ilvl="0" w:tplc="5BF89362">
      <w:start w:val="1"/>
      <w:numFmt w:val="decimal"/>
      <w:pStyle w:val="table"/>
      <w:lvlText w:val="Table %1"/>
      <w:lvlJc w:val="left"/>
      <w:pPr>
        <w:ind w:left="420" w:hanging="42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BB420DF"/>
    <w:multiLevelType w:val="hybridMultilevel"/>
    <w:tmpl w:val="60700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B31FFB"/>
    <w:multiLevelType w:val="hybridMultilevel"/>
    <w:tmpl w:val="54A00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81AC3"/>
    <w:multiLevelType w:val="hybridMultilevel"/>
    <w:tmpl w:val="E7288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B739EE"/>
    <w:multiLevelType w:val="hybridMultilevel"/>
    <w:tmpl w:val="6FE885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8F0A17"/>
    <w:multiLevelType w:val="hybridMultilevel"/>
    <w:tmpl w:val="A1B05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B1AF3"/>
    <w:multiLevelType w:val="multilevel"/>
    <w:tmpl w:val="167E55B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19" w15:restartNumberingAfterBreak="0">
    <w:nsid w:val="328B302F"/>
    <w:multiLevelType w:val="hybridMultilevel"/>
    <w:tmpl w:val="779AD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22469E"/>
    <w:multiLevelType w:val="hybridMultilevel"/>
    <w:tmpl w:val="C29C9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710FC3"/>
    <w:multiLevelType w:val="multilevel"/>
    <w:tmpl w:val="1B3C0D7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B6718AF"/>
    <w:multiLevelType w:val="hybridMultilevel"/>
    <w:tmpl w:val="E2EE5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EF3C2A"/>
    <w:multiLevelType w:val="hybridMultilevel"/>
    <w:tmpl w:val="60621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5C6ED4"/>
    <w:multiLevelType w:val="hybridMultilevel"/>
    <w:tmpl w:val="3B2083C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E223ED6"/>
    <w:multiLevelType w:val="hybridMultilevel"/>
    <w:tmpl w:val="8D544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7854BB"/>
    <w:multiLevelType w:val="hybridMultilevel"/>
    <w:tmpl w:val="7ED2B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437756"/>
    <w:multiLevelType w:val="hybridMultilevel"/>
    <w:tmpl w:val="C9F09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6F585E"/>
    <w:multiLevelType w:val="hybridMultilevel"/>
    <w:tmpl w:val="CCAA1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B25C7"/>
    <w:multiLevelType w:val="hybridMultilevel"/>
    <w:tmpl w:val="0C928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9D72ED"/>
    <w:multiLevelType w:val="hybridMultilevel"/>
    <w:tmpl w:val="9D402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444476"/>
    <w:multiLevelType w:val="hybridMultilevel"/>
    <w:tmpl w:val="2FF08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0E5B8F"/>
    <w:multiLevelType w:val="hybridMultilevel"/>
    <w:tmpl w:val="6B263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A458C3"/>
    <w:multiLevelType w:val="multilevel"/>
    <w:tmpl w:val="F3A6B26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5" w15:restartNumberingAfterBreak="0">
    <w:nsid w:val="6D3311DA"/>
    <w:multiLevelType w:val="hybridMultilevel"/>
    <w:tmpl w:val="13807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7F1468"/>
    <w:multiLevelType w:val="hybridMultilevel"/>
    <w:tmpl w:val="D72412B0"/>
    <w:lvl w:ilvl="0" w:tplc="66E265FC">
      <w:start w:val="1"/>
      <w:numFmt w:val="decimal"/>
      <w:lvlText w:val="%1)"/>
      <w:lvlJc w:val="left"/>
      <w:pPr>
        <w:ind w:left="360" w:hanging="360"/>
      </w:pPr>
      <w:rPr>
        <w:rFonts w:ascii="Times New Roman" w:eastAsia="DengXi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69B5B8A"/>
    <w:multiLevelType w:val="hybridMultilevel"/>
    <w:tmpl w:val="13FE5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4F68E0"/>
    <w:multiLevelType w:val="hybridMultilevel"/>
    <w:tmpl w:val="71C4F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02559"/>
    <w:multiLevelType w:val="hybridMultilevel"/>
    <w:tmpl w:val="CFCA0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6"/>
  </w:num>
  <w:num w:numId="5">
    <w:abstractNumId w:val="9"/>
  </w:num>
  <w:num w:numId="6">
    <w:abstractNumId w:val="7"/>
  </w:num>
  <w:num w:numId="7">
    <w:abstractNumId w:val="2"/>
  </w:num>
  <w:num w:numId="8">
    <w:abstractNumId w:val="4"/>
  </w:num>
  <w:num w:numId="9">
    <w:abstractNumId w:val="8"/>
  </w:num>
  <w:num w:numId="10">
    <w:abstractNumId w:val="0"/>
  </w:num>
  <w:num w:numId="11">
    <w:abstractNumId w:val="5"/>
  </w:num>
  <w:num w:numId="12">
    <w:abstractNumId w:val="17"/>
  </w:num>
  <w:num w:numId="13">
    <w:abstractNumId w:val="12"/>
  </w:num>
  <w:num w:numId="14">
    <w:abstractNumId w:val="20"/>
  </w:num>
  <w:num w:numId="15">
    <w:abstractNumId w:val="35"/>
  </w:num>
  <w:num w:numId="16">
    <w:abstractNumId w:val="16"/>
  </w:num>
  <w:num w:numId="17">
    <w:abstractNumId w:val="36"/>
  </w:num>
  <w:num w:numId="18">
    <w:abstractNumId w:val="13"/>
  </w:num>
  <w:num w:numId="19">
    <w:abstractNumId w:val="27"/>
  </w:num>
  <w:num w:numId="20">
    <w:abstractNumId w:val="37"/>
  </w:num>
  <w:num w:numId="21">
    <w:abstractNumId w:val="24"/>
  </w:num>
  <w:num w:numId="22">
    <w:abstractNumId w:val="23"/>
  </w:num>
  <w:num w:numId="23">
    <w:abstractNumId w:val="26"/>
  </w:num>
  <w:num w:numId="24">
    <w:abstractNumId w:val="32"/>
  </w:num>
  <w:num w:numId="25">
    <w:abstractNumId w:val="31"/>
  </w:num>
  <w:num w:numId="26">
    <w:abstractNumId w:val="25"/>
  </w:num>
  <w:num w:numId="27">
    <w:abstractNumId w:val="11"/>
  </w:num>
  <w:num w:numId="28">
    <w:abstractNumId w:val="33"/>
  </w:num>
  <w:num w:numId="29">
    <w:abstractNumId w:val="19"/>
  </w:num>
  <w:num w:numId="30">
    <w:abstractNumId w:val="28"/>
  </w:num>
  <w:num w:numId="31">
    <w:abstractNumId w:val="21"/>
  </w:num>
  <w:num w:numId="32">
    <w:abstractNumId w:val="15"/>
  </w:num>
  <w:num w:numId="33">
    <w:abstractNumId w:val="30"/>
  </w:num>
  <w:num w:numId="34">
    <w:abstractNumId w:val="2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29"/>
  </w:num>
  <w:num w:numId="36">
    <w:abstractNumId w:val="18"/>
  </w:num>
  <w:num w:numId="37">
    <w:abstractNumId w:val="39"/>
  </w:num>
  <w:num w:numId="38">
    <w:abstractNumId w:val="14"/>
  </w:num>
  <w:num w:numId="39">
    <w:abstractNumId w:val="38"/>
  </w:num>
  <w:num w:numId="40">
    <w:abstractNumId w:val="34"/>
  </w:num>
  <w:num w:numId="41">
    <w:abstractNumId w:val="2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7"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zh-CN" w:vendorID="64" w:dllVersion="5" w:nlCheck="1" w:checkStyle="1"/>
  <w:activeWritingStyle w:appName="MSWord" w:lang="sv-SE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FC5"/>
    <w:rsid w:val="00000706"/>
    <w:rsid w:val="000031EA"/>
    <w:rsid w:val="00004866"/>
    <w:rsid w:val="000052BA"/>
    <w:rsid w:val="00013F55"/>
    <w:rsid w:val="00015488"/>
    <w:rsid w:val="00023A26"/>
    <w:rsid w:val="00023C80"/>
    <w:rsid w:val="0002557F"/>
    <w:rsid w:val="0003060C"/>
    <w:rsid w:val="00031729"/>
    <w:rsid w:val="0003223A"/>
    <w:rsid w:val="000450C0"/>
    <w:rsid w:val="00046D56"/>
    <w:rsid w:val="00051095"/>
    <w:rsid w:val="00051549"/>
    <w:rsid w:val="000526C0"/>
    <w:rsid w:val="0005517F"/>
    <w:rsid w:val="000560A5"/>
    <w:rsid w:val="00056F8D"/>
    <w:rsid w:val="0005703A"/>
    <w:rsid w:val="00064DB9"/>
    <w:rsid w:val="0006514E"/>
    <w:rsid w:val="000721BA"/>
    <w:rsid w:val="00080482"/>
    <w:rsid w:val="000877CF"/>
    <w:rsid w:val="00087C81"/>
    <w:rsid w:val="00090157"/>
    <w:rsid w:val="00091D52"/>
    <w:rsid w:val="00091EBA"/>
    <w:rsid w:val="000A1574"/>
    <w:rsid w:val="000A5A76"/>
    <w:rsid w:val="000B5A90"/>
    <w:rsid w:val="000B7A7A"/>
    <w:rsid w:val="000B7F5E"/>
    <w:rsid w:val="000C018C"/>
    <w:rsid w:val="000C0AE9"/>
    <w:rsid w:val="000C13D4"/>
    <w:rsid w:val="000C17C6"/>
    <w:rsid w:val="000C575B"/>
    <w:rsid w:val="000C6A45"/>
    <w:rsid w:val="000C77D9"/>
    <w:rsid w:val="000D3C80"/>
    <w:rsid w:val="000D5943"/>
    <w:rsid w:val="000D5BB9"/>
    <w:rsid w:val="000D648F"/>
    <w:rsid w:val="000D72C3"/>
    <w:rsid w:val="000D7DC6"/>
    <w:rsid w:val="000D7F29"/>
    <w:rsid w:val="000E1B0B"/>
    <w:rsid w:val="000E2794"/>
    <w:rsid w:val="000E52C2"/>
    <w:rsid w:val="000F08C9"/>
    <w:rsid w:val="000F3F2A"/>
    <w:rsid w:val="00103B1B"/>
    <w:rsid w:val="0010453F"/>
    <w:rsid w:val="001051AE"/>
    <w:rsid w:val="00106BD0"/>
    <w:rsid w:val="00113ACB"/>
    <w:rsid w:val="001151F4"/>
    <w:rsid w:val="00115BFB"/>
    <w:rsid w:val="00115C14"/>
    <w:rsid w:val="00117846"/>
    <w:rsid w:val="0012295C"/>
    <w:rsid w:val="0012580C"/>
    <w:rsid w:val="0012608B"/>
    <w:rsid w:val="001328FF"/>
    <w:rsid w:val="001339D0"/>
    <w:rsid w:val="00133FAA"/>
    <w:rsid w:val="00141341"/>
    <w:rsid w:val="00141555"/>
    <w:rsid w:val="001419EF"/>
    <w:rsid w:val="001453E4"/>
    <w:rsid w:val="00145661"/>
    <w:rsid w:val="00145FAB"/>
    <w:rsid w:val="00146981"/>
    <w:rsid w:val="00146D76"/>
    <w:rsid w:val="00151927"/>
    <w:rsid w:val="00157332"/>
    <w:rsid w:val="001579F2"/>
    <w:rsid w:val="00162D8B"/>
    <w:rsid w:val="001637F4"/>
    <w:rsid w:val="00166D5C"/>
    <w:rsid w:val="001670EE"/>
    <w:rsid w:val="00171F76"/>
    <w:rsid w:val="00174C4B"/>
    <w:rsid w:val="00174C75"/>
    <w:rsid w:val="0017564D"/>
    <w:rsid w:val="00181578"/>
    <w:rsid w:val="00181907"/>
    <w:rsid w:val="001828D7"/>
    <w:rsid w:val="00182E7D"/>
    <w:rsid w:val="00183D3B"/>
    <w:rsid w:val="00185AF4"/>
    <w:rsid w:val="00186188"/>
    <w:rsid w:val="0019169D"/>
    <w:rsid w:val="0019305E"/>
    <w:rsid w:val="00193D08"/>
    <w:rsid w:val="00195F89"/>
    <w:rsid w:val="001A1BF2"/>
    <w:rsid w:val="001A1F4D"/>
    <w:rsid w:val="001A358D"/>
    <w:rsid w:val="001A7712"/>
    <w:rsid w:val="001A7787"/>
    <w:rsid w:val="001B53D7"/>
    <w:rsid w:val="001B54F0"/>
    <w:rsid w:val="001B650D"/>
    <w:rsid w:val="001C0641"/>
    <w:rsid w:val="001C0A19"/>
    <w:rsid w:val="001C2799"/>
    <w:rsid w:val="001C569A"/>
    <w:rsid w:val="001C70E1"/>
    <w:rsid w:val="001C7CAB"/>
    <w:rsid w:val="001D1516"/>
    <w:rsid w:val="001D21FA"/>
    <w:rsid w:val="001D4C92"/>
    <w:rsid w:val="001D4FFD"/>
    <w:rsid w:val="001D5BF3"/>
    <w:rsid w:val="001D65A6"/>
    <w:rsid w:val="001D765A"/>
    <w:rsid w:val="001E0673"/>
    <w:rsid w:val="001E2B27"/>
    <w:rsid w:val="001E5351"/>
    <w:rsid w:val="001F241A"/>
    <w:rsid w:val="001F459B"/>
    <w:rsid w:val="001F466F"/>
    <w:rsid w:val="001F7807"/>
    <w:rsid w:val="00200008"/>
    <w:rsid w:val="00200CCB"/>
    <w:rsid w:val="002027BC"/>
    <w:rsid w:val="00206E50"/>
    <w:rsid w:val="00207590"/>
    <w:rsid w:val="00207EFE"/>
    <w:rsid w:val="00215E90"/>
    <w:rsid w:val="00220B5A"/>
    <w:rsid w:val="002236E4"/>
    <w:rsid w:val="00223E00"/>
    <w:rsid w:val="002242F0"/>
    <w:rsid w:val="00224FF0"/>
    <w:rsid w:val="00226611"/>
    <w:rsid w:val="0023110A"/>
    <w:rsid w:val="0023118B"/>
    <w:rsid w:val="00234564"/>
    <w:rsid w:val="00241766"/>
    <w:rsid w:val="00241D49"/>
    <w:rsid w:val="00242738"/>
    <w:rsid w:val="002450AC"/>
    <w:rsid w:val="00245791"/>
    <w:rsid w:val="00245C0C"/>
    <w:rsid w:val="0025040E"/>
    <w:rsid w:val="00253856"/>
    <w:rsid w:val="00253FF7"/>
    <w:rsid w:val="00255FC9"/>
    <w:rsid w:val="00256DAD"/>
    <w:rsid w:val="00260FA1"/>
    <w:rsid w:val="00261220"/>
    <w:rsid w:val="0026302F"/>
    <w:rsid w:val="0026460D"/>
    <w:rsid w:val="0026514C"/>
    <w:rsid w:val="00266129"/>
    <w:rsid w:val="00266A54"/>
    <w:rsid w:val="0026752B"/>
    <w:rsid w:val="00267B6D"/>
    <w:rsid w:val="00272E79"/>
    <w:rsid w:val="00274042"/>
    <w:rsid w:val="002747AF"/>
    <w:rsid w:val="0027767A"/>
    <w:rsid w:val="0028076F"/>
    <w:rsid w:val="00282AB3"/>
    <w:rsid w:val="00283C8C"/>
    <w:rsid w:val="00283E57"/>
    <w:rsid w:val="00284F0D"/>
    <w:rsid w:val="0028647E"/>
    <w:rsid w:val="00286C6A"/>
    <w:rsid w:val="002A01D2"/>
    <w:rsid w:val="002A2BFE"/>
    <w:rsid w:val="002A71A4"/>
    <w:rsid w:val="002B0825"/>
    <w:rsid w:val="002B16AE"/>
    <w:rsid w:val="002B5ABC"/>
    <w:rsid w:val="002B7AA7"/>
    <w:rsid w:val="002B7F70"/>
    <w:rsid w:val="002C0E8A"/>
    <w:rsid w:val="002C255E"/>
    <w:rsid w:val="002C36BC"/>
    <w:rsid w:val="002C77AA"/>
    <w:rsid w:val="002C7C3C"/>
    <w:rsid w:val="002D0769"/>
    <w:rsid w:val="002D38F8"/>
    <w:rsid w:val="002D440A"/>
    <w:rsid w:val="002D54BE"/>
    <w:rsid w:val="002D5777"/>
    <w:rsid w:val="002E030B"/>
    <w:rsid w:val="002E214B"/>
    <w:rsid w:val="002E34DB"/>
    <w:rsid w:val="002E4383"/>
    <w:rsid w:val="002E4574"/>
    <w:rsid w:val="002E790F"/>
    <w:rsid w:val="002F014B"/>
    <w:rsid w:val="002F0771"/>
    <w:rsid w:val="002F0D9A"/>
    <w:rsid w:val="002F2DE8"/>
    <w:rsid w:val="002F4B0D"/>
    <w:rsid w:val="002F715F"/>
    <w:rsid w:val="002F719C"/>
    <w:rsid w:val="002F72AF"/>
    <w:rsid w:val="002F75B1"/>
    <w:rsid w:val="002F7D3A"/>
    <w:rsid w:val="002F7E5F"/>
    <w:rsid w:val="003024DD"/>
    <w:rsid w:val="003038ED"/>
    <w:rsid w:val="003043C2"/>
    <w:rsid w:val="00304C1D"/>
    <w:rsid w:val="00310269"/>
    <w:rsid w:val="00311112"/>
    <w:rsid w:val="00313C74"/>
    <w:rsid w:val="0031491E"/>
    <w:rsid w:val="00316771"/>
    <w:rsid w:val="003172F0"/>
    <w:rsid w:val="003177DB"/>
    <w:rsid w:val="00322EBC"/>
    <w:rsid w:val="00324D15"/>
    <w:rsid w:val="0033284C"/>
    <w:rsid w:val="00334125"/>
    <w:rsid w:val="00337837"/>
    <w:rsid w:val="003416D2"/>
    <w:rsid w:val="00345E97"/>
    <w:rsid w:val="003478A4"/>
    <w:rsid w:val="00347F50"/>
    <w:rsid w:val="00350DD6"/>
    <w:rsid w:val="0035130B"/>
    <w:rsid w:val="00351419"/>
    <w:rsid w:val="003554AD"/>
    <w:rsid w:val="00356E16"/>
    <w:rsid w:val="0035775D"/>
    <w:rsid w:val="00357BFE"/>
    <w:rsid w:val="00360897"/>
    <w:rsid w:val="00360D96"/>
    <w:rsid w:val="00363361"/>
    <w:rsid w:val="00367934"/>
    <w:rsid w:val="0037359D"/>
    <w:rsid w:val="003745D1"/>
    <w:rsid w:val="003765F4"/>
    <w:rsid w:val="00376660"/>
    <w:rsid w:val="003771E5"/>
    <w:rsid w:val="00377D3B"/>
    <w:rsid w:val="00380659"/>
    <w:rsid w:val="00380B0B"/>
    <w:rsid w:val="0038133D"/>
    <w:rsid w:val="003822E8"/>
    <w:rsid w:val="003840FE"/>
    <w:rsid w:val="003878A1"/>
    <w:rsid w:val="00390634"/>
    <w:rsid w:val="00390FB3"/>
    <w:rsid w:val="00391B52"/>
    <w:rsid w:val="00392F47"/>
    <w:rsid w:val="00394C8F"/>
    <w:rsid w:val="00395C90"/>
    <w:rsid w:val="00396F18"/>
    <w:rsid w:val="003A05BB"/>
    <w:rsid w:val="003A151B"/>
    <w:rsid w:val="003A3315"/>
    <w:rsid w:val="003A4086"/>
    <w:rsid w:val="003A41E2"/>
    <w:rsid w:val="003A56CB"/>
    <w:rsid w:val="003A5AE6"/>
    <w:rsid w:val="003A7FA5"/>
    <w:rsid w:val="003B19B8"/>
    <w:rsid w:val="003B1D75"/>
    <w:rsid w:val="003B22DE"/>
    <w:rsid w:val="003B2FC7"/>
    <w:rsid w:val="003B3130"/>
    <w:rsid w:val="003B459D"/>
    <w:rsid w:val="003B782E"/>
    <w:rsid w:val="003C0030"/>
    <w:rsid w:val="003C1660"/>
    <w:rsid w:val="003C23F9"/>
    <w:rsid w:val="003C5761"/>
    <w:rsid w:val="003C613E"/>
    <w:rsid w:val="003C7682"/>
    <w:rsid w:val="003D1EDC"/>
    <w:rsid w:val="003D23B2"/>
    <w:rsid w:val="003D475C"/>
    <w:rsid w:val="003E2108"/>
    <w:rsid w:val="003E2BC2"/>
    <w:rsid w:val="003E3D79"/>
    <w:rsid w:val="003E40B2"/>
    <w:rsid w:val="003E486C"/>
    <w:rsid w:val="003E5753"/>
    <w:rsid w:val="003E64A5"/>
    <w:rsid w:val="003E6A5B"/>
    <w:rsid w:val="003E724E"/>
    <w:rsid w:val="003F38E0"/>
    <w:rsid w:val="003F3D9C"/>
    <w:rsid w:val="003F4E73"/>
    <w:rsid w:val="003F66F4"/>
    <w:rsid w:val="00401712"/>
    <w:rsid w:val="00402F34"/>
    <w:rsid w:val="004047C4"/>
    <w:rsid w:val="0041055A"/>
    <w:rsid w:val="00413941"/>
    <w:rsid w:val="00414175"/>
    <w:rsid w:val="00414970"/>
    <w:rsid w:val="004156DF"/>
    <w:rsid w:val="004162C8"/>
    <w:rsid w:val="00416FB8"/>
    <w:rsid w:val="00420D8E"/>
    <w:rsid w:val="004216BD"/>
    <w:rsid w:val="00421914"/>
    <w:rsid w:val="004235F3"/>
    <w:rsid w:val="0042521A"/>
    <w:rsid w:val="004274FF"/>
    <w:rsid w:val="00437633"/>
    <w:rsid w:val="00440135"/>
    <w:rsid w:val="00441DC3"/>
    <w:rsid w:val="0044257D"/>
    <w:rsid w:val="004461AA"/>
    <w:rsid w:val="00451B31"/>
    <w:rsid w:val="00451D87"/>
    <w:rsid w:val="004562A0"/>
    <w:rsid w:val="00456BF9"/>
    <w:rsid w:val="00460CCB"/>
    <w:rsid w:val="00461449"/>
    <w:rsid w:val="004617C7"/>
    <w:rsid w:val="00464A63"/>
    <w:rsid w:val="004662E0"/>
    <w:rsid w:val="00467151"/>
    <w:rsid w:val="004701FC"/>
    <w:rsid w:val="00470770"/>
    <w:rsid w:val="00470E10"/>
    <w:rsid w:val="00471131"/>
    <w:rsid w:val="0047244B"/>
    <w:rsid w:val="004740F4"/>
    <w:rsid w:val="004741D4"/>
    <w:rsid w:val="004766D7"/>
    <w:rsid w:val="00476C05"/>
    <w:rsid w:val="004779DE"/>
    <w:rsid w:val="00481CB1"/>
    <w:rsid w:val="004825EE"/>
    <w:rsid w:val="00482696"/>
    <w:rsid w:val="00482748"/>
    <w:rsid w:val="0048311F"/>
    <w:rsid w:val="0048331C"/>
    <w:rsid w:val="00483737"/>
    <w:rsid w:val="00483FEB"/>
    <w:rsid w:val="00486C5E"/>
    <w:rsid w:val="00490070"/>
    <w:rsid w:val="00490617"/>
    <w:rsid w:val="0049387F"/>
    <w:rsid w:val="00493ED3"/>
    <w:rsid w:val="00496D6C"/>
    <w:rsid w:val="00497564"/>
    <w:rsid w:val="004A094D"/>
    <w:rsid w:val="004A187E"/>
    <w:rsid w:val="004A2C4D"/>
    <w:rsid w:val="004A3BA8"/>
    <w:rsid w:val="004A4AC4"/>
    <w:rsid w:val="004A51D3"/>
    <w:rsid w:val="004A5833"/>
    <w:rsid w:val="004A59E8"/>
    <w:rsid w:val="004B0312"/>
    <w:rsid w:val="004B29A8"/>
    <w:rsid w:val="004B580C"/>
    <w:rsid w:val="004B5CFE"/>
    <w:rsid w:val="004B67E1"/>
    <w:rsid w:val="004B7A41"/>
    <w:rsid w:val="004C16F4"/>
    <w:rsid w:val="004C23F2"/>
    <w:rsid w:val="004C4942"/>
    <w:rsid w:val="004C4C6C"/>
    <w:rsid w:val="004C549F"/>
    <w:rsid w:val="004D1C53"/>
    <w:rsid w:val="004D2D83"/>
    <w:rsid w:val="004D343C"/>
    <w:rsid w:val="004D4BDB"/>
    <w:rsid w:val="004D606C"/>
    <w:rsid w:val="004D6ED9"/>
    <w:rsid w:val="004D6FB1"/>
    <w:rsid w:val="004D72D5"/>
    <w:rsid w:val="004E2DEF"/>
    <w:rsid w:val="004E4CC5"/>
    <w:rsid w:val="004E50A8"/>
    <w:rsid w:val="004E5C92"/>
    <w:rsid w:val="004F1BD4"/>
    <w:rsid w:val="004F2A12"/>
    <w:rsid w:val="004F59B5"/>
    <w:rsid w:val="004F63A6"/>
    <w:rsid w:val="005031ED"/>
    <w:rsid w:val="005041F4"/>
    <w:rsid w:val="00506483"/>
    <w:rsid w:val="00507E3D"/>
    <w:rsid w:val="00510789"/>
    <w:rsid w:val="00512F9C"/>
    <w:rsid w:val="00517A0A"/>
    <w:rsid w:val="00520A32"/>
    <w:rsid w:val="00523A80"/>
    <w:rsid w:val="00523F3A"/>
    <w:rsid w:val="00525254"/>
    <w:rsid w:val="00526540"/>
    <w:rsid w:val="00531E52"/>
    <w:rsid w:val="005339B3"/>
    <w:rsid w:val="0053414A"/>
    <w:rsid w:val="00536FD4"/>
    <w:rsid w:val="00537102"/>
    <w:rsid w:val="00541C51"/>
    <w:rsid w:val="00543573"/>
    <w:rsid w:val="00545AE3"/>
    <w:rsid w:val="00550165"/>
    <w:rsid w:val="00550C25"/>
    <w:rsid w:val="0055247E"/>
    <w:rsid w:val="005606C5"/>
    <w:rsid w:val="005611BF"/>
    <w:rsid w:val="005642F4"/>
    <w:rsid w:val="00573255"/>
    <w:rsid w:val="00581ED5"/>
    <w:rsid w:val="00582B49"/>
    <w:rsid w:val="005830C3"/>
    <w:rsid w:val="00584308"/>
    <w:rsid w:val="005863C3"/>
    <w:rsid w:val="0059155B"/>
    <w:rsid w:val="00591EAB"/>
    <w:rsid w:val="00595341"/>
    <w:rsid w:val="00596D58"/>
    <w:rsid w:val="00596F0E"/>
    <w:rsid w:val="005A11B9"/>
    <w:rsid w:val="005A1C03"/>
    <w:rsid w:val="005A1F78"/>
    <w:rsid w:val="005A227A"/>
    <w:rsid w:val="005A23E2"/>
    <w:rsid w:val="005A301B"/>
    <w:rsid w:val="005A3204"/>
    <w:rsid w:val="005A37DA"/>
    <w:rsid w:val="005A3BB1"/>
    <w:rsid w:val="005A4847"/>
    <w:rsid w:val="005A6F9E"/>
    <w:rsid w:val="005B04F1"/>
    <w:rsid w:val="005B0713"/>
    <w:rsid w:val="005B13A1"/>
    <w:rsid w:val="005B26B5"/>
    <w:rsid w:val="005B53EB"/>
    <w:rsid w:val="005B617F"/>
    <w:rsid w:val="005B709F"/>
    <w:rsid w:val="005C006D"/>
    <w:rsid w:val="005C3275"/>
    <w:rsid w:val="005C4C0D"/>
    <w:rsid w:val="005C4D02"/>
    <w:rsid w:val="005C5976"/>
    <w:rsid w:val="005C72F1"/>
    <w:rsid w:val="005D286D"/>
    <w:rsid w:val="005D3386"/>
    <w:rsid w:val="005D463A"/>
    <w:rsid w:val="005D5086"/>
    <w:rsid w:val="005D61DF"/>
    <w:rsid w:val="005D6533"/>
    <w:rsid w:val="005D6F74"/>
    <w:rsid w:val="005E2C31"/>
    <w:rsid w:val="005E2FD0"/>
    <w:rsid w:val="005E3AA9"/>
    <w:rsid w:val="005E786B"/>
    <w:rsid w:val="005F1008"/>
    <w:rsid w:val="005F1C2D"/>
    <w:rsid w:val="005F3D5B"/>
    <w:rsid w:val="005F3E30"/>
    <w:rsid w:val="005F4307"/>
    <w:rsid w:val="005F4D30"/>
    <w:rsid w:val="005F5B92"/>
    <w:rsid w:val="00602F97"/>
    <w:rsid w:val="0061112A"/>
    <w:rsid w:val="006148E5"/>
    <w:rsid w:val="00615565"/>
    <w:rsid w:val="006159D4"/>
    <w:rsid w:val="006172E1"/>
    <w:rsid w:val="00620C0B"/>
    <w:rsid w:val="006238F2"/>
    <w:rsid w:val="006249A8"/>
    <w:rsid w:val="00627226"/>
    <w:rsid w:val="00627574"/>
    <w:rsid w:val="006279B8"/>
    <w:rsid w:val="006309E1"/>
    <w:rsid w:val="00631138"/>
    <w:rsid w:val="0063310F"/>
    <w:rsid w:val="0063418A"/>
    <w:rsid w:val="00640884"/>
    <w:rsid w:val="006444C3"/>
    <w:rsid w:val="00644E6C"/>
    <w:rsid w:val="00645BC4"/>
    <w:rsid w:val="00646A29"/>
    <w:rsid w:val="006507C3"/>
    <w:rsid w:val="006511AD"/>
    <w:rsid w:val="00653371"/>
    <w:rsid w:val="00656C13"/>
    <w:rsid w:val="0065701A"/>
    <w:rsid w:val="0066446A"/>
    <w:rsid w:val="00666A4B"/>
    <w:rsid w:val="00673CBA"/>
    <w:rsid w:val="006754FC"/>
    <w:rsid w:val="00677F77"/>
    <w:rsid w:val="00680DBC"/>
    <w:rsid w:val="006813F4"/>
    <w:rsid w:val="00681BBC"/>
    <w:rsid w:val="0068395D"/>
    <w:rsid w:val="0068412F"/>
    <w:rsid w:val="00691531"/>
    <w:rsid w:val="00693264"/>
    <w:rsid w:val="0069381A"/>
    <w:rsid w:val="006979C1"/>
    <w:rsid w:val="00697F6E"/>
    <w:rsid w:val="00697FC9"/>
    <w:rsid w:val="006A02EA"/>
    <w:rsid w:val="006A07A0"/>
    <w:rsid w:val="006A18FA"/>
    <w:rsid w:val="006B448A"/>
    <w:rsid w:val="006B4F0C"/>
    <w:rsid w:val="006C16F5"/>
    <w:rsid w:val="006C1C52"/>
    <w:rsid w:val="006D224C"/>
    <w:rsid w:val="006E6E9B"/>
    <w:rsid w:val="006F12AE"/>
    <w:rsid w:val="006F3FA7"/>
    <w:rsid w:val="006F4C37"/>
    <w:rsid w:val="006F587B"/>
    <w:rsid w:val="007023C2"/>
    <w:rsid w:val="00703EA9"/>
    <w:rsid w:val="00704323"/>
    <w:rsid w:val="00710A79"/>
    <w:rsid w:val="00713086"/>
    <w:rsid w:val="007130D4"/>
    <w:rsid w:val="00713532"/>
    <w:rsid w:val="00713775"/>
    <w:rsid w:val="00715EEF"/>
    <w:rsid w:val="00715F0A"/>
    <w:rsid w:val="00717B3D"/>
    <w:rsid w:val="00717E4F"/>
    <w:rsid w:val="007208D4"/>
    <w:rsid w:val="007209EF"/>
    <w:rsid w:val="00723869"/>
    <w:rsid w:val="00725292"/>
    <w:rsid w:val="0072540F"/>
    <w:rsid w:val="00725F28"/>
    <w:rsid w:val="0073069F"/>
    <w:rsid w:val="0073201C"/>
    <w:rsid w:val="00732C27"/>
    <w:rsid w:val="007339A3"/>
    <w:rsid w:val="00734727"/>
    <w:rsid w:val="007350E2"/>
    <w:rsid w:val="00735352"/>
    <w:rsid w:val="00741D14"/>
    <w:rsid w:val="00742832"/>
    <w:rsid w:val="00743654"/>
    <w:rsid w:val="00743C54"/>
    <w:rsid w:val="00744762"/>
    <w:rsid w:val="007458B4"/>
    <w:rsid w:val="00745B07"/>
    <w:rsid w:val="00751076"/>
    <w:rsid w:val="00752AF3"/>
    <w:rsid w:val="007549BE"/>
    <w:rsid w:val="00761577"/>
    <w:rsid w:val="007634B2"/>
    <w:rsid w:val="00764D6A"/>
    <w:rsid w:val="00765220"/>
    <w:rsid w:val="00765430"/>
    <w:rsid w:val="0077011A"/>
    <w:rsid w:val="0077145C"/>
    <w:rsid w:val="00773949"/>
    <w:rsid w:val="007751B7"/>
    <w:rsid w:val="007769C3"/>
    <w:rsid w:val="00777F82"/>
    <w:rsid w:val="0078377F"/>
    <w:rsid w:val="00784947"/>
    <w:rsid w:val="0078603E"/>
    <w:rsid w:val="0078671C"/>
    <w:rsid w:val="0078732D"/>
    <w:rsid w:val="0079116E"/>
    <w:rsid w:val="0079311B"/>
    <w:rsid w:val="00794E9D"/>
    <w:rsid w:val="007955B3"/>
    <w:rsid w:val="007968A6"/>
    <w:rsid w:val="007A2D1D"/>
    <w:rsid w:val="007A330E"/>
    <w:rsid w:val="007A4CD2"/>
    <w:rsid w:val="007A5313"/>
    <w:rsid w:val="007A6A6D"/>
    <w:rsid w:val="007A7CB2"/>
    <w:rsid w:val="007B3207"/>
    <w:rsid w:val="007B4AC6"/>
    <w:rsid w:val="007B4AE6"/>
    <w:rsid w:val="007B6733"/>
    <w:rsid w:val="007C1D2D"/>
    <w:rsid w:val="007C4DAB"/>
    <w:rsid w:val="007C67F7"/>
    <w:rsid w:val="007C78F5"/>
    <w:rsid w:val="007D11F3"/>
    <w:rsid w:val="007D166E"/>
    <w:rsid w:val="007D169B"/>
    <w:rsid w:val="007D248B"/>
    <w:rsid w:val="007D2E5F"/>
    <w:rsid w:val="007D3CA0"/>
    <w:rsid w:val="007D5778"/>
    <w:rsid w:val="007D76F3"/>
    <w:rsid w:val="007E0FC5"/>
    <w:rsid w:val="007E1559"/>
    <w:rsid w:val="007E1EA8"/>
    <w:rsid w:val="007E2819"/>
    <w:rsid w:val="007E2861"/>
    <w:rsid w:val="007E3C6C"/>
    <w:rsid w:val="007E624B"/>
    <w:rsid w:val="007E632F"/>
    <w:rsid w:val="007E6C56"/>
    <w:rsid w:val="007F144E"/>
    <w:rsid w:val="007F2459"/>
    <w:rsid w:val="008001DD"/>
    <w:rsid w:val="008014C2"/>
    <w:rsid w:val="00803DE1"/>
    <w:rsid w:val="008123D5"/>
    <w:rsid w:val="008138A1"/>
    <w:rsid w:val="00813E8B"/>
    <w:rsid w:val="0081445B"/>
    <w:rsid w:val="00822265"/>
    <w:rsid w:val="00822901"/>
    <w:rsid w:val="00822F10"/>
    <w:rsid w:val="008262B9"/>
    <w:rsid w:val="0082642C"/>
    <w:rsid w:val="00827672"/>
    <w:rsid w:val="008301F6"/>
    <w:rsid w:val="0083535F"/>
    <w:rsid w:val="008356E6"/>
    <w:rsid w:val="00835D08"/>
    <w:rsid w:val="00837D34"/>
    <w:rsid w:val="008457DB"/>
    <w:rsid w:val="00845D23"/>
    <w:rsid w:val="00850E50"/>
    <w:rsid w:val="00855DE1"/>
    <w:rsid w:val="008601A7"/>
    <w:rsid w:val="00860625"/>
    <w:rsid w:val="008608D4"/>
    <w:rsid w:val="00860F2D"/>
    <w:rsid w:val="00862106"/>
    <w:rsid w:val="00862FD3"/>
    <w:rsid w:val="008645FE"/>
    <w:rsid w:val="00865E31"/>
    <w:rsid w:val="008718CD"/>
    <w:rsid w:val="008749E8"/>
    <w:rsid w:val="00876518"/>
    <w:rsid w:val="00880717"/>
    <w:rsid w:val="008818E7"/>
    <w:rsid w:val="00882A98"/>
    <w:rsid w:val="008869E5"/>
    <w:rsid w:val="0089105B"/>
    <w:rsid w:val="0089399E"/>
    <w:rsid w:val="00893E6D"/>
    <w:rsid w:val="00894078"/>
    <w:rsid w:val="00894E31"/>
    <w:rsid w:val="008A19FB"/>
    <w:rsid w:val="008A4642"/>
    <w:rsid w:val="008A52AB"/>
    <w:rsid w:val="008A5F1F"/>
    <w:rsid w:val="008A750C"/>
    <w:rsid w:val="008B27B5"/>
    <w:rsid w:val="008B2CD2"/>
    <w:rsid w:val="008B36FF"/>
    <w:rsid w:val="008B7335"/>
    <w:rsid w:val="008B7EE2"/>
    <w:rsid w:val="008C119D"/>
    <w:rsid w:val="008C16F5"/>
    <w:rsid w:val="008C2689"/>
    <w:rsid w:val="008C32FB"/>
    <w:rsid w:val="008C71EB"/>
    <w:rsid w:val="008D13E0"/>
    <w:rsid w:val="008D36B3"/>
    <w:rsid w:val="008D3EF8"/>
    <w:rsid w:val="008D4DB1"/>
    <w:rsid w:val="008E0926"/>
    <w:rsid w:val="008E1704"/>
    <w:rsid w:val="008E26DD"/>
    <w:rsid w:val="008E34D3"/>
    <w:rsid w:val="008E3A8B"/>
    <w:rsid w:val="008E4123"/>
    <w:rsid w:val="008E5116"/>
    <w:rsid w:val="008E5F22"/>
    <w:rsid w:val="008F05AA"/>
    <w:rsid w:val="008F0F23"/>
    <w:rsid w:val="008F3409"/>
    <w:rsid w:val="008F4515"/>
    <w:rsid w:val="008F5A2A"/>
    <w:rsid w:val="008F606F"/>
    <w:rsid w:val="008F71E0"/>
    <w:rsid w:val="008F7BEA"/>
    <w:rsid w:val="009020BE"/>
    <w:rsid w:val="009021F5"/>
    <w:rsid w:val="0090286A"/>
    <w:rsid w:val="00902A5E"/>
    <w:rsid w:val="009040D9"/>
    <w:rsid w:val="00904C9F"/>
    <w:rsid w:val="00910A5B"/>
    <w:rsid w:val="00910E29"/>
    <w:rsid w:val="00912CCD"/>
    <w:rsid w:val="00912CF9"/>
    <w:rsid w:val="00913E8A"/>
    <w:rsid w:val="009148AF"/>
    <w:rsid w:val="00914A9B"/>
    <w:rsid w:val="009162B0"/>
    <w:rsid w:val="0092031A"/>
    <w:rsid w:val="0092455A"/>
    <w:rsid w:val="00930035"/>
    <w:rsid w:val="00932218"/>
    <w:rsid w:val="009370CF"/>
    <w:rsid w:val="00941201"/>
    <w:rsid w:val="00945B2C"/>
    <w:rsid w:val="00950C54"/>
    <w:rsid w:val="00952BB3"/>
    <w:rsid w:val="00953D8F"/>
    <w:rsid w:val="00954786"/>
    <w:rsid w:val="00955270"/>
    <w:rsid w:val="009555D9"/>
    <w:rsid w:val="009619EB"/>
    <w:rsid w:val="00962461"/>
    <w:rsid w:val="00962AF6"/>
    <w:rsid w:val="00963677"/>
    <w:rsid w:val="00963B01"/>
    <w:rsid w:val="00965AE3"/>
    <w:rsid w:val="00970002"/>
    <w:rsid w:val="0097247E"/>
    <w:rsid w:val="00972FAD"/>
    <w:rsid w:val="00975997"/>
    <w:rsid w:val="00975E73"/>
    <w:rsid w:val="00981467"/>
    <w:rsid w:val="00987084"/>
    <w:rsid w:val="00991817"/>
    <w:rsid w:val="00991B0E"/>
    <w:rsid w:val="0099359F"/>
    <w:rsid w:val="00995049"/>
    <w:rsid w:val="00995395"/>
    <w:rsid w:val="00995CC6"/>
    <w:rsid w:val="009A1C08"/>
    <w:rsid w:val="009A23F9"/>
    <w:rsid w:val="009A4F1E"/>
    <w:rsid w:val="009A726C"/>
    <w:rsid w:val="009A7BB1"/>
    <w:rsid w:val="009B2AC6"/>
    <w:rsid w:val="009B52AA"/>
    <w:rsid w:val="009C4A30"/>
    <w:rsid w:val="009C5431"/>
    <w:rsid w:val="009C592B"/>
    <w:rsid w:val="009C7F08"/>
    <w:rsid w:val="009D00B9"/>
    <w:rsid w:val="009D554A"/>
    <w:rsid w:val="009D602D"/>
    <w:rsid w:val="009D78AF"/>
    <w:rsid w:val="009E0011"/>
    <w:rsid w:val="009E0541"/>
    <w:rsid w:val="009E1461"/>
    <w:rsid w:val="009E3018"/>
    <w:rsid w:val="009E301E"/>
    <w:rsid w:val="009E5309"/>
    <w:rsid w:val="009F13F9"/>
    <w:rsid w:val="009F29BA"/>
    <w:rsid w:val="009F32D9"/>
    <w:rsid w:val="009F68BF"/>
    <w:rsid w:val="00A00604"/>
    <w:rsid w:val="00A009D1"/>
    <w:rsid w:val="00A05BA6"/>
    <w:rsid w:val="00A10AA2"/>
    <w:rsid w:val="00A11F4E"/>
    <w:rsid w:val="00A17156"/>
    <w:rsid w:val="00A22EFE"/>
    <w:rsid w:val="00A24707"/>
    <w:rsid w:val="00A2587E"/>
    <w:rsid w:val="00A25AB2"/>
    <w:rsid w:val="00A27915"/>
    <w:rsid w:val="00A27D6B"/>
    <w:rsid w:val="00A33F06"/>
    <w:rsid w:val="00A37B8F"/>
    <w:rsid w:val="00A400FC"/>
    <w:rsid w:val="00A4077B"/>
    <w:rsid w:val="00A40FAD"/>
    <w:rsid w:val="00A42506"/>
    <w:rsid w:val="00A42DC7"/>
    <w:rsid w:val="00A430D1"/>
    <w:rsid w:val="00A43232"/>
    <w:rsid w:val="00A454C6"/>
    <w:rsid w:val="00A4586E"/>
    <w:rsid w:val="00A45E3A"/>
    <w:rsid w:val="00A504E9"/>
    <w:rsid w:val="00A527B7"/>
    <w:rsid w:val="00A545D3"/>
    <w:rsid w:val="00A5521A"/>
    <w:rsid w:val="00A55EE2"/>
    <w:rsid w:val="00A5756F"/>
    <w:rsid w:val="00A61217"/>
    <w:rsid w:val="00A62FAA"/>
    <w:rsid w:val="00A63324"/>
    <w:rsid w:val="00A655F9"/>
    <w:rsid w:val="00A7135C"/>
    <w:rsid w:val="00A7254C"/>
    <w:rsid w:val="00A746E8"/>
    <w:rsid w:val="00A76272"/>
    <w:rsid w:val="00A764DD"/>
    <w:rsid w:val="00A76E53"/>
    <w:rsid w:val="00A7780A"/>
    <w:rsid w:val="00A8044E"/>
    <w:rsid w:val="00A85083"/>
    <w:rsid w:val="00A85488"/>
    <w:rsid w:val="00A857D9"/>
    <w:rsid w:val="00A85D2D"/>
    <w:rsid w:val="00A864E1"/>
    <w:rsid w:val="00A92C19"/>
    <w:rsid w:val="00A942D1"/>
    <w:rsid w:val="00A977F9"/>
    <w:rsid w:val="00AA013F"/>
    <w:rsid w:val="00AA1AB6"/>
    <w:rsid w:val="00AA53F8"/>
    <w:rsid w:val="00AB1F1F"/>
    <w:rsid w:val="00AB5400"/>
    <w:rsid w:val="00AB617D"/>
    <w:rsid w:val="00AB6C60"/>
    <w:rsid w:val="00AC1058"/>
    <w:rsid w:val="00AC1E22"/>
    <w:rsid w:val="00AC2CE2"/>
    <w:rsid w:val="00AC4E50"/>
    <w:rsid w:val="00AC62E4"/>
    <w:rsid w:val="00AC7C64"/>
    <w:rsid w:val="00AD0320"/>
    <w:rsid w:val="00AD1F56"/>
    <w:rsid w:val="00AD21D9"/>
    <w:rsid w:val="00AD598F"/>
    <w:rsid w:val="00AD6040"/>
    <w:rsid w:val="00AD6C32"/>
    <w:rsid w:val="00AD7475"/>
    <w:rsid w:val="00AD7C48"/>
    <w:rsid w:val="00AE1639"/>
    <w:rsid w:val="00AE2E53"/>
    <w:rsid w:val="00AE4D01"/>
    <w:rsid w:val="00AE69D4"/>
    <w:rsid w:val="00AF1A64"/>
    <w:rsid w:val="00AF1EB7"/>
    <w:rsid w:val="00AF2749"/>
    <w:rsid w:val="00AF2C1E"/>
    <w:rsid w:val="00AF2ED7"/>
    <w:rsid w:val="00AF7FE3"/>
    <w:rsid w:val="00B016AD"/>
    <w:rsid w:val="00B020DD"/>
    <w:rsid w:val="00B022EC"/>
    <w:rsid w:val="00B02AA0"/>
    <w:rsid w:val="00B0315E"/>
    <w:rsid w:val="00B03D01"/>
    <w:rsid w:val="00B04352"/>
    <w:rsid w:val="00B12A9A"/>
    <w:rsid w:val="00B13C20"/>
    <w:rsid w:val="00B14E7A"/>
    <w:rsid w:val="00B20A02"/>
    <w:rsid w:val="00B21153"/>
    <w:rsid w:val="00B22DFB"/>
    <w:rsid w:val="00B2486A"/>
    <w:rsid w:val="00B25523"/>
    <w:rsid w:val="00B27C2A"/>
    <w:rsid w:val="00B31A9A"/>
    <w:rsid w:val="00B323AD"/>
    <w:rsid w:val="00B3311C"/>
    <w:rsid w:val="00B3327D"/>
    <w:rsid w:val="00B37397"/>
    <w:rsid w:val="00B37F2C"/>
    <w:rsid w:val="00B407CD"/>
    <w:rsid w:val="00B40FA1"/>
    <w:rsid w:val="00B42FF7"/>
    <w:rsid w:val="00B46689"/>
    <w:rsid w:val="00B46B55"/>
    <w:rsid w:val="00B514CC"/>
    <w:rsid w:val="00B51AD1"/>
    <w:rsid w:val="00B53190"/>
    <w:rsid w:val="00B53616"/>
    <w:rsid w:val="00B55B25"/>
    <w:rsid w:val="00B611FA"/>
    <w:rsid w:val="00B61741"/>
    <w:rsid w:val="00B61E17"/>
    <w:rsid w:val="00B63591"/>
    <w:rsid w:val="00B64F5D"/>
    <w:rsid w:val="00B6540A"/>
    <w:rsid w:val="00B662C8"/>
    <w:rsid w:val="00B674DE"/>
    <w:rsid w:val="00B709F8"/>
    <w:rsid w:val="00B72260"/>
    <w:rsid w:val="00B7656E"/>
    <w:rsid w:val="00B769F7"/>
    <w:rsid w:val="00B834F8"/>
    <w:rsid w:val="00B837CC"/>
    <w:rsid w:val="00B8410A"/>
    <w:rsid w:val="00B84E48"/>
    <w:rsid w:val="00B8779C"/>
    <w:rsid w:val="00B87887"/>
    <w:rsid w:val="00B900A7"/>
    <w:rsid w:val="00B906E6"/>
    <w:rsid w:val="00B90A2A"/>
    <w:rsid w:val="00B924E1"/>
    <w:rsid w:val="00B93266"/>
    <w:rsid w:val="00B9329C"/>
    <w:rsid w:val="00B9540D"/>
    <w:rsid w:val="00B96167"/>
    <w:rsid w:val="00B979DD"/>
    <w:rsid w:val="00B97D65"/>
    <w:rsid w:val="00BA21E3"/>
    <w:rsid w:val="00BB09E3"/>
    <w:rsid w:val="00BB1637"/>
    <w:rsid w:val="00BB2B4E"/>
    <w:rsid w:val="00BB4D60"/>
    <w:rsid w:val="00BB52CF"/>
    <w:rsid w:val="00BB5973"/>
    <w:rsid w:val="00BB6A18"/>
    <w:rsid w:val="00BB6E66"/>
    <w:rsid w:val="00BC29EF"/>
    <w:rsid w:val="00BC3496"/>
    <w:rsid w:val="00BC699F"/>
    <w:rsid w:val="00BC71EF"/>
    <w:rsid w:val="00BC7DDD"/>
    <w:rsid w:val="00BD02AE"/>
    <w:rsid w:val="00BD18A0"/>
    <w:rsid w:val="00BD313A"/>
    <w:rsid w:val="00BD6254"/>
    <w:rsid w:val="00BD62CA"/>
    <w:rsid w:val="00BD7124"/>
    <w:rsid w:val="00BE17C1"/>
    <w:rsid w:val="00BE34AE"/>
    <w:rsid w:val="00BE4783"/>
    <w:rsid w:val="00BE6620"/>
    <w:rsid w:val="00BE67E3"/>
    <w:rsid w:val="00BF637B"/>
    <w:rsid w:val="00BF748D"/>
    <w:rsid w:val="00C00416"/>
    <w:rsid w:val="00C00F2E"/>
    <w:rsid w:val="00C03112"/>
    <w:rsid w:val="00C03DA0"/>
    <w:rsid w:val="00C05C41"/>
    <w:rsid w:val="00C064A8"/>
    <w:rsid w:val="00C06934"/>
    <w:rsid w:val="00C07928"/>
    <w:rsid w:val="00C105F6"/>
    <w:rsid w:val="00C12187"/>
    <w:rsid w:val="00C12DC9"/>
    <w:rsid w:val="00C13B3A"/>
    <w:rsid w:val="00C14D74"/>
    <w:rsid w:val="00C15623"/>
    <w:rsid w:val="00C1638B"/>
    <w:rsid w:val="00C24C4C"/>
    <w:rsid w:val="00C25895"/>
    <w:rsid w:val="00C2637A"/>
    <w:rsid w:val="00C31FD5"/>
    <w:rsid w:val="00C32C1F"/>
    <w:rsid w:val="00C36041"/>
    <w:rsid w:val="00C41E13"/>
    <w:rsid w:val="00C46DFF"/>
    <w:rsid w:val="00C46E4F"/>
    <w:rsid w:val="00C50EED"/>
    <w:rsid w:val="00C539B6"/>
    <w:rsid w:val="00C54CBD"/>
    <w:rsid w:val="00C551F0"/>
    <w:rsid w:val="00C6069C"/>
    <w:rsid w:val="00C62066"/>
    <w:rsid w:val="00C62610"/>
    <w:rsid w:val="00C650B8"/>
    <w:rsid w:val="00C66430"/>
    <w:rsid w:val="00C72BBB"/>
    <w:rsid w:val="00C748D1"/>
    <w:rsid w:val="00C760F0"/>
    <w:rsid w:val="00C77CF3"/>
    <w:rsid w:val="00C80449"/>
    <w:rsid w:val="00C82F7E"/>
    <w:rsid w:val="00C83145"/>
    <w:rsid w:val="00C851CD"/>
    <w:rsid w:val="00C85F22"/>
    <w:rsid w:val="00C86442"/>
    <w:rsid w:val="00C959B7"/>
    <w:rsid w:val="00CA0EC2"/>
    <w:rsid w:val="00CA1A6B"/>
    <w:rsid w:val="00CA3784"/>
    <w:rsid w:val="00CA431B"/>
    <w:rsid w:val="00CA499E"/>
    <w:rsid w:val="00CA5254"/>
    <w:rsid w:val="00CA5FA6"/>
    <w:rsid w:val="00CB1546"/>
    <w:rsid w:val="00CB1804"/>
    <w:rsid w:val="00CB414F"/>
    <w:rsid w:val="00CB5320"/>
    <w:rsid w:val="00CB600B"/>
    <w:rsid w:val="00CB7196"/>
    <w:rsid w:val="00CB7BE9"/>
    <w:rsid w:val="00CC0601"/>
    <w:rsid w:val="00CC0BE0"/>
    <w:rsid w:val="00CC274C"/>
    <w:rsid w:val="00CC2A2B"/>
    <w:rsid w:val="00CC4F3F"/>
    <w:rsid w:val="00CD06EE"/>
    <w:rsid w:val="00CD25A0"/>
    <w:rsid w:val="00CD2A08"/>
    <w:rsid w:val="00CD2F04"/>
    <w:rsid w:val="00CD399F"/>
    <w:rsid w:val="00CD6E9F"/>
    <w:rsid w:val="00CD737A"/>
    <w:rsid w:val="00CE118E"/>
    <w:rsid w:val="00CE179E"/>
    <w:rsid w:val="00CE2262"/>
    <w:rsid w:val="00CE27F0"/>
    <w:rsid w:val="00CE5834"/>
    <w:rsid w:val="00CE5EF0"/>
    <w:rsid w:val="00CF03B5"/>
    <w:rsid w:val="00CF13CC"/>
    <w:rsid w:val="00CF46B5"/>
    <w:rsid w:val="00CF7415"/>
    <w:rsid w:val="00D00985"/>
    <w:rsid w:val="00D00C43"/>
    <w:rsid w:val="00D0434B"/>
    <w:rsid w:val="00D0533C"/>
    <w:rsid w:val="00D16B40"/>
    <w:rsid w:val="00D20179"/>
    <w:rsid w:val="00D20DF3"/>
    <w:rsid w:val="00D21559"/>
    <w:rsid w:val="00D257F6"/>
    <w:rsid w:val="00D25ECD"/>
    <w:rsid w:val="00D30575"/>
    <w:rsid w:val="00D314AC"/>
    <w:rsid w:val="00D3216F"/>
    <w:rsid w:val="00D32817"/>
    <w:rsid w:val="00D35E2F"/>
    <w:rsid w:val="00D43C47"/>
    <w:rsid w:val="00D44EAE"/>
    <w:rsid w:val="00D47CDE"/>
    <w:rsid w:val="00D47D87"/>
    <w:rsid w:val="00D47FF3"/>
    <w:rsid w:val="00D512B0"/>
    <w:rsid w:val="00D51FD1"/>
    <w:rsid w:val="00D520AB"/>
    <w:rsid w:val="00D53DB8"/>
    <w:rsid w:val="00D546D5"/>
    <w:rsid w:val="00D54AD4"/>
    <w:rsid w:val="00D62560"/>
    <w:rsid w:val="00D635D2"/>
    <w:rsid w:val="00D63B6A"/>
    <w:rsid w:val="00D66185"/>
    <w:rsid w:val="00D6765F"/>
    <w:rsid w:val="00D706A6"/>
    <w:rsid w:val="00D7327C"/>
    <w:rsid w:val="00D86925"/>
    <w:rsid w:val="00D916A1"/>
    <w:rsid w:val="00D9205E"/>
    <w:rsid w:val="00D92654"/>
    <w:rsid w:val="00D938C6"/>
    <w:rsid w:val="00D94E28"/>
    <w:rsid w:val="00D953D2"/>
    <w:rsid w:val="00D969AC"/>
    <w:rsid w:val="00DA34A3"/>
    <w:rsid w:val="00DA37DB"/>
    <w:rsid w:val="00DA45BE"/>
    <w:rsid w:val="00DA4676"/>
    <w:rsid w:val="00DA58F0"/>
    <w:rsid w:val="00DB0230"/>
    <w:rsid w:val="00DB2BF1"/>
    <w:rsid w:val="00DB305C"/>
    <w:rsid w:val="00DB3B46"/>
    <w:rsid w:val="00DB5A57"/>
    <w:rsid w:val="00DB5BBD"/>
    <w:rsid w:val="00DB6940"/>
    <w:rsid w:val="00DB7A02"/>
    <w:rsid w:val="00DC1146"/>
    <w:rsid w:val="00DC4C2E"/>
    <w:rsid w:val="00DC508B"/>
    <w:rsid w:val="00DD03E3"/>
    <w:rsid w:val="00DD0817"/>
    <w:rsid w:val="00DD1EBF"/>
    <w:rsid w:val="00DD25C5"/>
    <w:rsid w:val="00DD28D8"/>
    <w:rsid w:val="00DD4536"/>
    <w:rsid w:val="00DE1C31"/>
    <w:rsid w:val="00DE2596"/>
    <w:rsid w:val="00DE320C"/>
    <w:rsid w:val="00DE6111"/>
    <w:rsid w:val="00DE6570"/>
    <w:rsid w:val="00DE69B4"/>
    <w:rsid w:val="00DE70FC"/>
    <w:rsid w:val="00DE7358"/>
    <w:rsid w:val="00DE7589"/>
    <w:rsid w:val="00DE7922"/>
    <w:rsid w:val="00DE7EB4"/>
    <w:rsid w:val="00DF092F"/>
    <w:rsid w:val="00DF5956"/>
    <w:rsid w:val="00DF640D"/>
    <w:rsid w:val="00DF7F50"/>
    <w:rsid w:val="00E01089"/>
    <w:rsid w:val="00E02E7C"/>
    <w:rsid w:val="00E0487E"/>
    <w:rsid w:val="00E05F5F"/>
    <w:rsid w:val="00E07381"/>
    <w:rsid w:val="00E07D6A"/>
    <w:rsid w:val="00E12E2E"/>
    <w:rsid w:val="00E133BF"/>
    <w:rsid w:val="00E15A2B"/>
    <w:rsid w:val="00E164E3"/>
    <w:rsid w:val="00E177FF"/>
    <w:rsid w:val="00E20EC6"/>
    <w:rsid w:val="00E2183E"/>
    <w:rsid w:val="00E2457D"/>
    <w:rsid w:val="00E24DB4"/>
    <w:rsid w:val="00E272AD"/>
    <w:rsid w:val="00E309DA"/>
    <w:rsid w:val="00E3367A"/>
    <w:rsid w:val="00E35140"/>
    <w:rsid w:val="00E35465"/>
    <w:rsid w:val="00E355C7"/>
    <w:rsid w:val="00E359D8"/>
    <w:rsid w:val="00E36F05"/>
    <w:rsid w:val="00E40703"/>
    <w:rsid w:val="00E4173B"/>
    <w:rsid w:val="00E432D2"/>
    <w:rsid w:val="00E436B4"/>
    <w:rsid w:val="00E443BD"/>
    <w:rsid w:val="00E463C6"/>
    <w:rsid w:val="00E50F32"/>
    <w:rsid w:val="00E53638"/>
    <w:rsid w:val="00E53E6B"/>
    <w:rsid w:val="00E5462F"/>
    <w:rsid w:val="00E569D6"/>
    <w:rsid w:val="00E61B20"/>
    <w:rsid w:val="00E625BC"/>
    <w:rsid w:val="00E62E85"/>
    <w:rsid w:val="00E6387C"/>
    <w:rsid w:val="00E6563A"/>
    <w:rsid w:val="00E703CA"/>
    <w:rsid w:val="00E7069E"/>
    <w:rsid w:val="00E71609"/>
    <w:rsid w:val="00E73DAE"/>
    <w:rsid w:val="00E74D3A"/>
    <w:rsid w:val="00E759AD"/>
    <w:rsid w:val="00E76568"/>
    <w:rsid w:val="00E77B01"/>
    <w:rsid w:val="00E8123E"/>
    <w:rsid w:val="00E8134B"/>
    <w:rsid w:val="00E81FC8"/>
    <w:rsid w:val="00E83F86"/>
    <w:rsid w:val="00E87766"/>
    <w:rsid w:val="00E87CB8"/>
    <w:rsid w:val="00E919D4"/>
    <w:rsid w:val="00E94A5C"/>
    <w:rsid w:val="00E963AF"/>
    <w:rsid w:val="00EA5F5C"/>
    <w:rsid w:val="00EA7154"/>
    <w:rsid w:val="00EA7EB3"/>
    <w:rsid w:val="00EB269A"/>
    <w:rsid w:val="00EB4ED4"/>
    <w:rsid w:val="00EB6835"/>
    <w:rsid w:val="00EB6927"/>
    <w:rsid w:val="00EC26DD"/>
    <w:rsid w:val="00EC5527"/>
    <w:rsid w:val="00EC6B09"/>
    <w:rsid w:val="00ED15CD"/>
    <w:rsid w:val="00ED389E"/>
    <w:rsid w:val="00ED4407"/>
    <w:rsid w:val="00ED4B78"/>
    <w:rsid w:val="00ED4C79"/>
    <w:rsid w:val="00ED50CF"/>
    <w:rsid w:val="00EE2291"/>
    <w:rsid w:val="00EE23B5"/>
    <w:rsid w:val="00EF0F50"/>
    <w:rsid w:val="00EF2794"/>
    <w:rsid w:val="00EF2AC8"/>
    <w:rsid w:val="00EF62B4"/>
    <w:rsid w:val="00EF7926"/>
    <w:rsid w:val="00F002DB"/>
    <w:rsid w:val="00F0074A"/>
    <w:rsid w:val="00F01361"/>
    <w:rsid w:val="00F01A3A"/>
    <w:rsid w:val="00F052A9"/>
    <w:rsid w:val="00F05EA2"/>
    <w:rsid w:val="00F10A1F"/>
    <w:rsid w:val="00F10B4F"/>
    <w:rsid w:val="00F10ED7"/>
    <w:rsid w:val="00F11546"/>
    <w:rsid w:val="00F13AC2"/>
    <w:rsid w:val="00F140AD"/>
    <w:rsid w:val="00F15DE8"/>
    <w:rsid w:val="00F17901"/>
    <w:rsid w:val="00F17FDD"/>
    <w:rsid w:val="00F20513"/>
    <w:rsid w:val="00F21C64"/>
    <w:rsid w:val="00F31330"/>
    <w:rsid w:val="00F32306"/>
    <w:rsid w:val="00F33EF1"/>
    <w:rsid w:val="00F340D7"/>
    <w:rsid w:val="00F35817"/>
    <w:rsid w:val="00F35860"/>
    <w:rsid w:val="00F36835"/>
    <w:rsid w:val="00F36B4E"/>
    <w:rsid w:val="00F400C8"/>
    <w:rsid w:val="00F41526"/>
    <w:rsid w:val="00F43791"/>
    <w:rsid w:val="00F44BA9"/>
    <w:rsid w:val="00F45D57"/>
    <w:rsid w:val="00F45E27"/>
    <w:rsid w:val="00F542A4"/>
    <w:rsid w:val="00F603AA"/>
    <w:rsid w:val="00F6096A"/>
    <w:rsid w:val="00F61556"/>
    <w:rsid w:val="00F62C25"/>
    <w:rsid w:val="00F643FE"/>
    <w:rsid w:val="00F64D73"/>
    <w:rsid w:val="00F65792"/>
    <w:rsid w:val="00F6584B"/>
    <w:rsid w:val="00F668E0"/>
    <w:rsid w:val="00F66E56"/>
    <w:rsid w:val="00F72616"/>
    <w:rsid w:val="00F77A6E"/>
    <w:rsid w:val="00F8064A"/>
    <w:rsid w:val="00F80A1C"/>
    <w:rsid w:val="00F82D71"/>
    <w:rsid w:val="00F86DDA"/>
    <w:rsid w:val="00F903AB"/>
    <w:rsid w:val="00F916AB"/>
    <w:rsid w:val="00F92B18"/>
    <w:rsid w:val="00F959A8"/>
    <w:rsid w:val="00F96BA4"/>
    <w:rsid w:val="00F97CBD"/>
    <w:rsid w:val="00FA4283"/>
    <w:rsid w:val="00FB40D8"/>
    <w:rsid w:val="00FB69DA"/>
    <w:rsid w:val="00FB6FCB"/>
    <w:rsid w:val="00FB7059"/>
    <w:rsid w:val="00FB7965"/>
    <w:rsid w:val="00FC0094"/>
    <w:rsid w:val="00FC241A"/>
    <w:rsid w:val="00FC2CC3"/>
    <w:rsid w:val="00FC458C"/>
    <w:rsid w:val="00FC5D4D"/>
    <w:rsid w:val="00FC69EE"/>
    <w:rsid w:val="00FD11C1"/>
    <w:rsid w:val="00FD131B"/>
    <w:rsid w:val="00FD17D8"/>
    <w:rsid w:val="00FD272B"/>
    <w:rsid w:val="00FD327C"/>
    <w:rsid w:val="00FD4D03"/>
    <w:rsid w:val="00FD58F1"/>
    <w:rsid w:val="00FD70AB"/>
    <w:rsid w:val="00FD71ED"/>
    <w:rsid w:val="00FD723F"/>
    <w:rsid w:val="00FE1360"/>
    <w:rsid w:val="00FE14DA"/>
    <w:rsid w:val="00FE5908"/>
    <w:rsid w:val="00FE6463"/>
    <w:rsid w:val="00FE778F"/>
    <w:rsid w:val="00FF7A87"/>
    <w:rsid w:val="06991905"/>
    <w:rsid w:val="0A8D71B4"/>
    <w:rsid w:val="1E3234CD"/>
    <w:rsid w:val="2D432AA0"/>
    <w:rsid w:val="2DF2303F"/>
    <w:rsid w:val="31E51769"/>
    <w:rsid w:val="32930568"/>
    <w:rsid w:val="38DE3088"/>
    <w:rsid w:val="44963E54"/>
    <w:rsid w:val="4FCA5CB3"/>
    <w:rsid w:val="50056EB3"/>
    <w:rsid w:val="57EB308F"/>
    <w:rsid w:val="67191D02"/>
    <w:rsid w:val="702657B6"/>
    <w:rsid w:val="78C31FDA"/>
    <w:rsid w:val="7D0C2918"/>
    <w:rsid w:val="7F1C1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5FBC1C5"/>
  <w15:docId w15:val="{4DAC24C1-D79E-4CBE-93AC-3B9B6ACAF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DengXian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27B7"/>
    <w:rPr>
      <w:rFonts w:ascii="Times New Roman" w:hAnsi="Times New Roman"/>
      <w:sz w:val="24"/>
      <w:szCs w:val="24"/>
      <w:lang w:eastAsia="ko-KR"/>
    </w:rPr>
  </w:style>
  <w:style w:type="paragraph" w:styleId="Heading1">
    <w:name w:val="heading 1"/>
    <w:next w:val="Normal"/>
    <w:uiPriority w:val="9"/>
    <w:qFormat/>
    <w:pPr>
      <w:keepNext/>
      <w:keepLines/>
      <w:numPr>
        <w:numId w:val="1"/>
      </w:numPr>
      <w:tabs>
        <w:tab w:val="left" w:pos="0"/>
        <w:tab w:val="left" w:pos="426"/>
      </w:tabs>
      <w:suppressAutoHyphens/>
      <w:overflowPunct w:val="0"/>
      <w:autoSpaceDE w:val="0"/>
      <w:autoSpaceDN w:val="0"/>
      <w:spacing w:before="360" w:after="120" w:line="288" w:lineRule="auto"/>
      <w:textAlignment w:val="baseline"/>
      <w:outlineLvl w:val="0"/>
    </w:pPr>
    <w:rPr>
      <w:rFonts w:ascii="Arial" w:eastAsia="Batang" w:hAnsi="Arial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40"/>
      <w:outlineLvl w:val="1"/>
    </w:pPr>
    <w:rPr>
      <w:rFonts w:eastAsia="DengXian Light"/>
      <w:sz w:val="28"/>
      <w:szCs w:val="26"/>
    </w:rPr>
  </w:style>
  <w:style w:type="paragraph" w:styleId="Heading3">
    <w:name w:val="heading 3"/>
    <w:basedOn w:val="Normal"/>
    <w:next w:val="Normal"/>
    <w:uiPriority w:val="9"/>
    <w:qFormat/>
    <w:pPr>
      <w:keepNext/>
      <w:keepLines/>
      <w:spacing w:before="40"/>
      <w:outlineLvl w:val="2"/>
    </w:pPr>
    <w:rPr>
      <w:rFonts w:eastAsia="DengXian Light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pPr>
      <w:widowControl w:val="0"/>
      <w:wordWrap w:val="0"/>
      <w:autoSpaceDE w:val="0"/>
      <w:spacing w:after="160" w:line="256" w:lineRule="auto"/>
      <w:jc w:val="both"/>
    </w:pPr>
    <w:rPr>
      <w:b/>
      <w:bCs/>
      <w:kern w:val="3"/>
      <w:sz w:val="20"/>
      <w:szCs w:val="20"/>
    </w:rPr>
  </w:style>
  <w:style w:type="paragraph" w:styleId="DocumentMap">
    <w:name w:val="Document Map"/>
    <w:basedOn w:val="Normal"/>
    <w:rPr>
      <w:rFonts w:ascii="SimSun" w:eastAsia="SimSun" w:hAnsi="SimSun"/>
      <w:sz w:val="18"/>
      <w:szCs w:val="18"/>
    </w:rPr>
  </w:style>
  <w:style w:type="paragraph" w:styleId="CommentText">
    <w:name w:val="annotation text"/>
    <w:basedOn w:val="Normal"/>
    <w:qFormat/>
    <w:pPr>
      <w:spacing w:after="160"/>
    </w:pPr>
    <w:rPr>
      <w:rFonts w:eastAsia="SimSun"/>
      <w:sz w:val="20"/>
      <w:szCs w:val="20"/>
      <w:lang w:eastAsia="en-US"/>
    </w:rPr>
  </w:style>
  <w:style w:type="paragraph" w:styleId="BodyText">
    <w:name w:val="Body Text"/>
    <w:basedOn w:val="Normal"/>
    <w:qFormat/>
    <w:pPr>
      <w:spacing w:after="120"/>
    </w:pPr>
  </w:style>
  <w:style w:type="paragraph" w:styleId="BalloonText">
    <w:name w:val="Balloon Text"/>
    <w:basedOn w:val="Normal"/>
    <w:qFormat/>
    <w:rPr>
      <w:rFonts w:ascii="Segoe UI" w:eastAsia="SimSun" w:hAnsi="Segoe UI" w:cs="Segoe UI"/>
      <w:sz w:val="18"/>
      <w:szCs w:val="18"/>
      <w:lang w:eastAsia="en-US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spacing w:after="160"/>
    </w:pPr>
    <w:rPr>
      <w:rFonts w:eastAsia="SimSun"/>
      <w:sz w:val="18"/>
      <w:szCs w:val="18"/>
      <w:lang w:eastAsia="en-US"/>
    </w:rPr>
  </w:style>
  <w:style w:type="paragraph" w:styleId="Header">
    <w:name w:val="header"/>
    <w:basedOn w:val="Normal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spacing w:after="160"/>
      <w:jc w:val="center"/>
    </w:pPr>
    <w:rPr>
      <w:rFonts w:eastAsia="SimSun"/>
      <w:sz w:val="18"/>
      <w:szCs w:val="18"/>
      <w:lang w:eastAsia="en-US"/>
    </w:rPr>
  </w:style>
  <w:style w:type="paragraph" w:styleId="NormalWeb">
    <w:name w:val="Normal (Web)"/>
    <w:basedOn w:val="Normal"/>
    <w:uiPriority w:val="99"/>
    <w:qFormat/>
    <w:pPr>
      <w:spacing w:before="100" w:after="100"/>
    </w:pPr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DengXian" w:hAnsi="DengXian" w:cs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basedOn w:val="DefaultParagraphFont"/>
    <w:uiPriority w:val="99"/>
    <w:rPr>
      <w:color w:val="0563C1"/>
      <w:u w:val="single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,列出段落,リスト段落,列表段"/>
    <w:basedOn w:val="Normal"/>
    <w:link w:val="ListParagraphChar"/>
    <w:uiPriority w:val="34"/>
    <w:qFormat/>
    <w:pPr>
      <w:spacing w:after="160" w:line="256" w:lineRule="auto"/>
      <w:ind w:left="720"/>
    </w:pPr>
    <w:rPr>
      <w:rFonts w:eastAsia="SimSun"/>
      <w:lang w:eastAsia="en-US"/>
    </w:rPr>
  </w:style>
  <w:style w:type="character" w:customStyle="1" w:styleId="a">
    <w:name w:val="批注文字 字符"/>
    <w:basedOn w:val="DefaultParagraphFont"/>
    <w:rPr>
      <w:sz w:val="20"/>
      <w:szCs w:val="20"/>
    </w:rPr>
  </w:style>
  <w:style w:type="character" w:customStyle="1" w:styleId="a0">
    <w:name w:val="批注主题 字符"/>
    <w:basedOn w:val="a"/>
    <w:rPr>
      <w:b/>
      <w:bCs/>
      <w:sz w:val="20"/>
      <w:szCs w:val="20"/>
    </w:rPr>
  </w:style>
  <w:style w:type="character" w:customStyle="1" w:styleId="a1">
    <w:name w:val="批注框文本 字符"/>
    <w:basedOn w:val="DefaultParagraphFont"/>
    <w:qFormat/>
    <w:rPr>
      <w:rFonts w:ascii="Segoe UI" w:hAnsi="Segoe UI" w:cs="Segoe UI"/>
      <w:sz w:val="18"/>
      <w:szCs w:val="18"/>
    </w:rPr>
  </w:style>
  <w:style w:type="character" w:customStyle="1" w:styleId="TALChar">
    <w:name w:val="TAL Char"/>
    <w:basedOn w:val="DefaultParagraphFont"/>
    <w:qFormat/>
    <w:rPr>
      <w:rFonts w:ascii="Arial" w:hAnsi="Arial" w:cs="Arial"/>
    </w:rPr>
  </w:style>
  <w:style w:type="paragraph" w:customStyle="1" w:styleId="TAL">
    <w:name w:val="TAL"/>
    <w:basedOn w:val="Normal"/>
    <w:link w:val="TALCar"/>
    <w:qFormat/>
    <w:pPr>
      <w:keepNext/>
    </w:pPr>
    <w:rPr>
      <w:rFonts w:ascii="Arial" w:hAnsi="Arial" w:cs="Arial"/>
    </w:rPr>
  </w:style>
  <w:style w:type="character" w:customStyle="1" w:styleId="TAHCar">
    <w:name w:val="TAH Car"/>
    <w:basedOn w:val="DefaultParagraphFont"/>
    <w:qFormat/>
    <w:rPr>
      <w:rFonts w:ascii="Arial" w:hAnsi="Arial" w:cs="Arial"/>
      <w:b/>
      <w:bCs/>
      <w:lang w:eastAsia="en-GB"/>
    </w:rPr>
  </w:style>
  <w:style w:type="paragraph" w:customStyle="1" w:styleId="TAH">
    <w:name w:val="TAH"/>
    <w:basedOn w:val="Normal"/>
    <w:pPr>
      <w:keepNext/>
      <w:overflowPunct w:val="0"/>
      <w:autoSpaceDE w:val="0"/>
      <w:jc w:val="center"/>
    </w:pPr>
    <w:rPr>
      <w:rFonts w:ascii="Arial" w:hAnsi="Arial" w:cs="Arial"/>
      <w:b/>
      <w:bCs/>
      <w:lang w:eastAsia="en-GB"/>
    </w:rPr>
  </w:style>
  <w:style w:type="character" w:customStyle="1" w:styleId="a2">
    <w:name w:val="页眉 字符"/>
    <w:basedOn w:val="DefaultParagraphFont"/>
    <w:rPr>
      <w:sz w:val="18"/>
      <w:szCs w:val="18"/>
    </w:rPr>
  </w:style>
  <w:style w:type="character" w:customStyle="1" w:styleId="a3">
    <w:name w:val="页脚 字符"/>
    <w:basedOn w:val="DefaultParagraphFont"/>
    <w:rPr>
      <w:sz w:val="18"/>
      <w:szCs w:val="18"/>
    </w:rPr>
  </w:style>
  <w:style w:type="character" w:customStyle="1" w:styleId="a4">
    <w:name w:val="列表段落 字符"/>
    <w:basedOn w:val="DefaultParagraphFont"/>
  </w:style>
  <w:style w:type="character" w:customStyle="1" w:styleId="normaltextrun">
    <w:name w:val="normaltextrun"/>
    <w:basedOn w:val="DefaultParagraphFont"/>
    <w:qFormat/>
    <w:rPr>
      <w:rFonts w:ascii="Times New Roman" w:hAnsi="Times New Roman" w:cs="Times New Roman"/>
    </w:rPr>
  </w:style>
  <w:style w:type="character" w:customStyle="1" w:styleId="eop">
    <w:name w:val="eop"/>
    <w:basedOn w:val="DefaultParagraphFont"/>
    <w:qFormat/>
    <w:rPr>
      <w:rFonts w:ascii="Times New Roman" w:hAnsi="Times New Roman" w:cs="Times New Roman"/>
    </w:rPr>
  </w:style>
  <w:style w:type="paragraph" w:customStyle="1" w:styleId="paragraph">
    <w:name w:val="paragraph"/>
    <w:basedOn w:val="Normal"/>
    <w:qFormat/>
    <w:pPr>
      <w:spacing w:before="100" w:after="100"/>
    </w:pPr>
    <w:rPr>
      <w:rFonts w:eastAsia="Malgun Gothic"/>
      <w:lang w:eastAsia="en-US"/>
    </w:rPr>
  </w:style>
  <w:style w:type="paragraph" w:customStyle="1" w:styleId="1">
    <w:name w:val="修订1"/>
    <w:qFormat/>
    <w:pPr>
      <w:suppressAutoHyphens/>
      <w:autoSpaceDN w:val="0"/>
      <w:textAlignment w:val="baseline"/>
    </w:pPr>
    <w:rPr>
      <w:sz w:val="22"/>
      <w:szCs w:val="22"/>
      <w:lang w:eastAsia="en-US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customStyle="1" w:styleId="10">
    <w:name w:val="标题 1 字符"/>
    <w:basedOn w:val="DefaultParagraphFont"/>
    <w:qFormat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pPr>
      <w:spacing w:after="180" w:line="336" w:lineRule="auto"/>
      <w:ind w:firstLine="200"/>
      <w:jc w:val="both"/>
    </w:pPr>
    <w:rPr>
      <w:rFonts w:eastAsia="Malgun Gothic" w:cs="Batang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qFormat/>
    <w:rPr>
      <w:rFonts w:ascii="Times New Roman" w:eastAsia="Malgun Gothic" w:hAnsi="Times New Roman" w:cs="Batang"/>
      <w:szCs w:val="20"/>
      <w:lang w:val="en-GB"/>
    </w:rPr>
  </w:style>
  <w:style w:type="paragraph" w:customStyle="1" w:styleId="proposal">
    <w:name w:val="proposal"/>
    <w:basedOn w:val="BodyText"/>
    <w:next w:val="Normal"/>
    <w:qFormat/>
    <w:pPr>
      <w:numPr>
        <w:numId w:val="2"/>
      </w:numPr>
      <w:jc w:val="both"/>
    </w:pPr>
    <w:rPr>
      <w:rFonts w:eastAsia="SimSun"/>
      <w:b/>
      <w:sz w:val="20"/>
      <w:szCs w:val="20"/>
      <w:lang w:eastAsia="zh-CN"/>
    </w:rPr>
  </w:style>
  <w:style w:type="paragraph" w:customStyle="1" w:styleId="bullet1">
    <w:name w:val="bullet1"/>
    <w:basedOn w:val="Normal"/>
    <w:qFormat/>
    <w:pPr>
      <w:spacing w:after="120"/>
      <w:jc w:val="both"/>
    </w:pPr>
    <w:rPr>
      <w:rFonts w:eastAsia="SimSun"/>
      <w:sz w:val="20"/>
      <w:lang w:eastAsia="zh-CN"/>
    </w:rPr>
  </w:style>
  <w:style w:type="character" w:customStyle="1" w:styleId="proposalChar">
    <w:name w:val="proposal Char"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bullet10">
    <w:name w:val="bullet1 字符"/>
    <w:qFormat/>
    <w:rPr>
      <w:rFonts w:ascii="Times New Roman" w:hAnsi="Times New Roman" w:cs="Times New Roman"/>
      <w:sz w:val="20"/>
      <w:szCs w:val="24"/>
      <w:lang w:eastAsia="zh-CN"/>
    </w:rPr>
  </w:style>
  <w:style w:type="paragraph" w:customStyle="1" w:styleId="bullet2">
    <w:name w:val="bullet2"/>
    <w:basedOn w:val="bullet1"/>
    <w:qFormat/>
    <w:pPr>
      <w:ind w:left="1440" w:hanging="360"/>
    </w:pPr>
  </w:style>
  <w:style w:type="paragraph" w:customStyle="1" w:styleId="bullet3">
    <w:name w:val="bullet3"/>
    <w:basedOn w:val="bullet1"/>
    <w:qFormat/>
    <w:pPr>
      <w:numPr>
        <w:numId w:val="3"/>
      </w:numPr>
      <w:tabs>
        <w:tab w:val="left" w:pos="360"/>
      </w:tabs>
    </w:pPr>
  </w:style>
  <w:style w:type="character" w:customStyle="1" w:styleId="a5">
    <w:name w:val="正文文本 字符"/>
    <w:basedOn w:val="DefaultParagraphFont"/>
    <w:rPr>
      <w:rFonts w:ascii="Calibri" w:eastAsia="DengXian" w:hAnsi="Calibri" w:cs="Calibri"/>
      <w:lang w:eastAsia="ko-KR"/>
    </w:rPr>
  </w:style>
  <w:style w:type="character" w:customStyle="1" w:styleId="bullet20">
    <w:name w:val="bullet2 字符"/>
    <w:basedOn w:val="bullet10"/>
    <w:qFormat/>
    <w:rPr>
      <w:rFonts w:ascii="Times New Roman" w:hAnsi="Times New Roman" w:cs="Times New Roman"/>
      <w:sz w:val="20"/>
      <w:szCs w:val="24"/>
      <w:lang w:eastAsia="zh-CN"/>
    </w:rPr>
  </w:style>
  <w:style w:type="paragraph" w:customStyle="1" w:styleId="ListParagraph2">
    <w:name w:val="List Paragraph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customStyle="1" w:styleId="000proposal">
    <w:name w:val="000_proposal"/>
    <w:basedOn w:val="Normal"/>
    <w:pPr>
      <w:spacing w:before="120" w:after="120" w:line="264" w:lineRule="auto"/>
      <w:jc w:val="both"/>
    </w:pPr>
    <w:rPr>
      <w:rFonts w:eastAsia="SimSun"/>
      <w:b/>
      <w:bCs/>
      <w:i/>
      <w:iCs/>
      <w:sz w:val="20"/>
      <w:lang w:eastAsia="zh-CN"/>
    </w:rPr>
  </w:style>
  <w:style w:type="character" w:customStyle="1" w:styleId="000proposalChar">
    <w:name w:val="000_proposal Char"/>
    <w:basedOn w:val="DefaultParagraphFont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paragraph" w:customStyle="1" w:styleId="00Text">
    <w:name w:val="00_Text"/>
    <w:basedOn w:val="Normal"/>
    <w:pPr>
      <w:spacing w:before="120" w:after="120" w:line="264" w:lineRule="auto"/>
      <w:jc w:val="both"/>
    </w:pPr>
    <w:rPr>
      <w:rFonts w:eastAsia="SimSun"/>
      <w:sz w:val="20"/>
      <w:lang w:eastAsia="zh-CN"/>
    </w:rPr>
  </w:style>
  <w:style w:type="character" w:customStyle="1" w:styleId="00TextChar">
    <w:name w:val="00_Text Char"/>
    <w:basedOn w:val="DefaultParagraphFont"/>
    <w:qFormat/>
    <w:rPr>
      <w:rFonts w:ascii="Times New Roman" w:hAnsi="Times New Roman" w:cs="Times New Roman"/>
      <w:sz w:val="20"/>
      <w:szCs w:val="24"/>
      <w:lang w:eastAsia="zh-CN"/>
    </w:rPr>
  </w:style>
  <w:style w:type="paragraph" w:customStyle="1" w:styleId="000proposals">
    <w:name w:val="000_proposals"/>
    <w:basedOn w:val="00Text"/>
    <w:qFormat/>
    <w:pPr>
      <w:spacing w:before="0" w:line="240" w:lineRule="auto"/>
    </w:pPr>
    <w:rPr>
      <w:b/>
      <w:bCs/>
      <w:i/>
      <w:iCs/>
    </w:rPr>
  </w:style>
  <w:style w:type="character" w:customStyle="1" w:styleId="000proposalsChar">
    <w:name w:val="000_proposals Char"/>
    <w:basedOn w:val="00TextChar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snapToGrid w:val="0"/>
      <w:spacing w:before="120" w:line="264" w:lineRule="auto"/>
      <w:jc w:val="both"/>
    </w:pPr>
    <w:rPr>
      <w:rFonts w:eastAsia="Batang"/>
      <w:kern w:val="3"/>
      <w:lang w:val="en-GB"/>
    </w:rPr>
  </w:style>
  <w:style w:type="character" w:customStyle="1" w:styleId="LGTdocChar">
    <w:name w:val="LGTdoc_본문 Char"/>
    <w:rPr>
      <w:rFonts w:ascii="Times New Roman" w:eastAsia="Batang" w:hAnsi="Times New Roman" w:cs="Times New Roman"/>
      <w:kern w:val="3"/>
      <w:szCs w:val="24"/>
      <w:lang w:val="en-GB" w:eastAsia="ko-KR"/>
    </w:rPr>
  </w:style>
  <w:style w:type="paragraph" w:customStyle="1" w:styleId="0Maintext">
    <w:name w:val="0 Main text"/>
    <w:basedOn w:val="Normal"/>
    <w:qFormat/>
    <w:pPr>
      <w:spacing w:after="100" w:line="288" w:lineRule="auto"/>
      <w:ind w:firstLine="360"/>
      <w:jc w:val="both"/>
    </w:pPr>
    <w:rPr>
      <w:rFonts w:eastAsia="Times New Roman"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rPr>
      <w:rFonts w:ascii="Times New Roman" w:eastAsia="Times New Roman" w:hAnsi="Times New Roman" w:cs="Batang"/>
      <w:sz w:val="20"/>
      <w:szCs w:val="20"/>
      <w:lang w:val="en-GB"/>
    </w:rPr>
  </w:style>
  <w:style w:type="paragraph" w:customStyle="1" w:styleId="LGTdoc1">
    <w:name w:val="LGTdoc_제목1"/>
    <w:basedOn w:val="Normal"/>
    <w:pPr>
      <w:snapToGrid w:val="0"/>
      <w:spacing w:after="100"/>
      <w:jc w:val="both"/>
    </w:pPr>
    <w:rPr>
      <w:rFonts w:eastAsia="Batang"/>
      <w:b/>
      <w:sz w:val="28"/>
      <w:szCs w:val="20"/>
      <w:lang w:val="en-GB"/>
    </w:rPr>
  </w:style>
  <w:style w:type="paragraph" w:customStyle="1" w:styleId="Proposal0">
    <w:name w:val="Proposal"/>
    <w:basedOn w:val="Normal"/>
    <w:pPr>
      <w:numPr>
        <w:numId w:val="4"/>
      </w:numPr>
      <w:tabs>
        <w:tab w:val="left" w:pos="0"/>
        <w:tab w:val="left" w:pos="397"/>
      </w:tabs>
      <w:overflowPunct w:val="0"/>
      <w:autoSpaceDE w:val="0"/>
      <w:jc w:val="both"/>
    </w:pPr>
    <w:rPr>
      <w:rFonts w:eastAsia="Times New Roman"/>
      <w:b/>
      <w:bCs/>
      <w:sz w:val="20"/>
      <w:szCs w:val="20"/>
      <w:lang w:val="en-GB" w:eastAsia="zh-CN"/>
    </w:rPr>
  </w:style>
  <w:style w:type="paragraph" w:customStyle="1" w:styleId="2">
    <w:name w:val="列出段落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character" w:customStyle="1" w:styleId="a6">
    <w:name w:val="题注 字符"/>
    <w:rPr>
      <w:rFonts w:eastAsia="DengXian"/>
      <w:b/>
      <w:bCs/>
      <w:kern w:val="3"/>
      <w:sz w:val="20"/>
      <w:szCs w:val="20"/>
      <w:lang w:eastAsia="ko-KR"/>
    </w:rPr>
  </w:style>
  <w:style w:type="character" w:customStyle="1" w:styleId="msoins2">
    <w:name w:val="msoins2"/>
  </w:style>
  <w:style w:type="character" w:customStyle="1" w:styleId="a7">
    <w:name w:val="清單段落 字元"/>
    <w:aliases w:val="- Bullets 字元,목록 단락 字元,リスト段落 字元,列出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列 字元"/>
    <w:basedOn w:val="DefaultParagraphFont"/>
    <w:uiPriority w:val="34"/>
    <w:qFormat/>
    <w:rPr>
      <w:rFonts w:ascii="Calibri" w:hAnsi="Calibri" w:cs="Calibri"/>
    </w:rPr>
  </w:style>
  <w:style w:type="character" w:customStyle="1" w:styleId="20">
    <w:name w:val="标题 2 字符"/>
    <w:basedOn w:val="DefaultParagraphFont"/>
    <w:rPr>
      <w:rFonts w:ascii="Times New Roman" w:eastAsia="DengXian Light" w:hAnsi="Times New Roman" w:cs="Times New Roman"/>
      <w:sz w:val="28"/>
      <w:szCs w:val="26"/>
      <w:lang w:eastAsia="zh-TW"/>
    </w:rPr>
  </w:style>
  <w:style w:type="paragraph" w:styleId="NoSpacing">
    <w:name w:val="No Spacing"/>
    <w:pPr>
      <w:suppressAutoHyphens/>
      <w:autoSpaceDN w:val="0"/>
      <w:textAlignment w:val="baseline"/>
    </w:pPr>
    <w:rPr>
      <w:rFonts w:eastAsia="PMingLiU" w:cs="Calibri"/>
      <w:sz w:val="22"/>
      <w:szCs w:val="22"/>
      <w:lang w:eastAsia="zh-TW"/>
    </w:rPr>
  </w:style>
  <w:style w:type="character" w:customStyle="1" w:styleId="3">
    <w:name w:val="标题 3 字符"/>
    <w:basedOn w:val="DefaultParagraphFont"/>
    <w:rPr>
      <w:rFonts w:ascii="Times New Roman" w:eastAsia="DengXian Light" w:hAnsi="Times New Roman" w:cs="Times New Roman"/>
      <w:color w:val="000000"/>
      <w:sz w:val="24"/>
      <w:szCs w:val="24"/>
      <w:lang w:eastAsia="zh-TW"/>
    </w:rPr>
  </w:style>
  <w:style w:type="character" w:customStyle="1" w:styleId="a8">
    <w:name w:val="文档结构图 字符"/>
    <w:basedOn w:val="DefaultParagraphFont"/>
    <w:rPr>
      <w:rFonts w:ascii="SimSun" w:hAnsi="SimSun" w:cs="Calibri"/>
      <w:sz w:val="18"/>
      <w:szCs w:val="18"/>
      <w:lang w:eastAsia="zh-TW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</w:style>
  <w:style w:type="character" w:customStyle="1" w:styleId="apple-converted-space">
    <w:name w:val="apple-converted-space"/>
    <w:basedOn w:val="DefaultParagraphFont"/>
    <w:qFormat/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rFonts w:eastAsia="Times New Roman"/>
      <w:sz w:val="20"/>
      <w:szCs w:val="20"/>
      <w:lang w:eastAsia="en-US"/>
    </w:rPr>
  </w:style>
  <w:style w:type="character" w:customStyle="1" w:styleId="B1Zchn">
    <w:name w:val="B1 Zchn"/>
    <w:link w:val="B1"/>
    <w:qFormat/>
    <w:rPr>
      <w:rFonts w:ascii="Times New Roman" w:eastAsia="Times New Roman" w:hAnsi="Times New Roman"/>
      <w:sz w:val="20"/>
      <w:szCs w:val="20"/>
    </w:rPr>
  </w:style>
  <w:style w:type="character" w:customStyle="1" w:styleId="msoins0">
    <w:name w:val="msoins"/>
    <w:basedOn w:val="DefaultParagraphFont"/>
  </w:style>
  <w:style w:type="paragraph" w:customStyle="1" w:styleId="xmsonormal">
    <w:name w:val="x_msonormal"/>
    <w:basedOn w:val="Normal"/>
    <w:uiPriority w:val="99"/>
    <w:rPr>
      <w:rFonts w:ascii="Calibri" w:hAnsi="Calibri" w:cs="Calibri"/>
      <w:sz w:val="22"/>
      <w:szCs w:val="22"/>
    </w:rPr>
  </w:style>
  <w:style w:type="character" w:customStyle="1" w:styleId="xapple-converted-space">
    <w:name w:val="x_apple-converted-space"/>
    <w:basedOn w:val="DefaultParagraphFont"/>
  </w:style>
  <w:style w:type="character" w:customStyle="1" w:styleId="TALCar">
    <w:name w:val="TAL Car"/>
    <w:basedOn w:val="DefaultParagraphFont"/>
    <w:link w:val="TAL"/>
    <w:qFormat/>
    <w:rPr>
      <w:rFonts w:ascii="Arial" w:hAnsi="Arial" w:cs="Arial"/>
      <w:sz w:val="24"/>
      <w:szCs w:val="24"/>
      <w:lang w:eastAsia="ko-KR"/>
    </w:rPr>
  </w:style>
  <w:style w:type="character" w:customStyle="1" w:styleId="B1Char1">
    <w:name w:val="B1 Char1"/>
    <w:qFormat/>
    <w:rsid w:val="00BB6E66"/>
    <w:rPr>
      <w:rFonts w:eastAsia="Times New Roman"/>
    </w:rPr>
  </w:style>
  <w:style w:type="paragraph" w:customStyle="1" w:styleId="table">
    <w:name w:val="table"/>
    <w:basedOn w:val="Normal"/>
    <w:next w:val="Normal"/>
    <w:link w:val="table0"/>
    <w:qFormat/>
    <w:rsid w:val="004A4AC4"/>
    <w:pPr>
      <w:numPr>
        <w:numId w:val="13"/>
      </w:numPr>
      <w:spacing w:after="120"/>
      <w:jc w:val="center"/>
    </w:pPr>
    <w:rPr>
      <w:rFonts w:eastAsiaTheme="minorEastAsia"/>
      <w:sz w:val="20"/>
      <w:lang w:eastAsia="zh-CN"/>
    </w:rPr>
  </w:style>
  <w:style w:type="character" w:customStyle="1" w:styleId="table0">
    <w:name w:val="table 字符"/>
    <w:basedOn w:val="DefaultParagraphFont"/>
    <w:link w:val="table"/>
    <w:rsid w:val="004A4AC4"/>
    <w:rPr>
      <w:rFonts w:ascii="Times New Roman" w:eastAsiaTheme="minorEastAsia" w:hAnsi="Times New Roman"/>
      <w:szCs w:val="24"/>
    </w:rPr>
  </w:style>
  <w:style w:type="paragraph" w:customStyle="1" w:styleId="B2">
    <w:name w:val="B2"/>
    <w:basedOn w:val="List2"/>
    <w:link w:val="B2Char"/>
    <w:rsid w:val="001C2799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1C2799"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3"/>
    <w:link w:val="B3Char2"/>
    <w:rsid w:val="001C279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C2799"/>
    <w:rPr>
      <w:rFonts w:ascii="Times New Roman" w:eastAsia="Times New Roman" w:hAnsi="Times New Roman"/>
      <w:lang w:val="en-GB" w:eastAsia="ja-JP"/>
    </w:rPr>
  </w:style>
  <w:style w:type="paragraph" w:styleId="List2">
    <w:name w:val="List 2"/>
    <w:basedOn w:val="Normal"/>
    <w:semiHidden/>
    <w:unhideWhenUsed/>
    <w:rsid w:val="001C2799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1C27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8E5F22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E5F22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48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5AIRPNAIUNRU-1830940522-12277</_dlc_DocId>
    <_dlc_DocIdUrl xmlns="71c5aaf6-e6ce-465b-b873-5148d2a4c105">
      <Url>https://nokia.sharepoint.com/sites/c5g/5gradio/_layouts/15/DocIdRedir.aspx?ID=5AIRPNAIUNRU-1830940522-12277</Url>
      <Description>5AIRPNAIUNRU-1830940522-12277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43C20-DA46-468A-BC4F-DFBD6A58791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E3FDEB0-FF1F-49DC-8ABA-1EE96B36DE9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FD98955-5DF2-4AB6-8D99-89BC921688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4CA59E6C-4C40-4BBD-8A9C-C867823E8DC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AB84F34-B0A0-414C-BF0F-DED45EC862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14900CDA-C171-44B8-A2D9-79379B510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Md Saifur Rahman/Communication Standards /SRA/Staff Engineer/Samsung Electronics (STA)</dc:creator>
  <cp:keywords>CTPClassification=CTP_NT</cp:keywords>
  <cp:lastModifiedBy>Eko Onggosanusi</cp:lastModifiedBy>
  <cp:revision>6</cp:revision>
  <cp:lastPrinted>2021-10-06T09:28:00Z</cp:lastPrinted>
  <dcterms:created xsi:type="dcterms:W3CDTF">2021-10-19T18:59:00Z</dcterms:created>
  <dcterms:modified xsi:type="dcterms:W3CDTF">2021-11-18T12:34:00Z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1594300325</vt:lpwstr>
  </property>
  <property fmtid="{D5CDD505-2E9C-101B-9397-08002B2CF9AE}" pid="7" name="TitusGUID">
    <vt:lpwstr>3061089c-032f-44c0-8202-3e2cc0418590</vt:lpwstr>
  </property>
  <property fmtid="{D5CDD505-2E9C-101B-9397-08002B2CF9AE}" pid="8" name="CTP_TimeStamp">
    <vt:lpwstr>2020-07-14 20:29:51Z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WM2f9f15c0d0334722af80d7498ae8a518">
    <vt:lpwstr>CWMW12znsIa+W3C4d+Gihblnqv8h7EL86GoNMv6vC1eWE8oSzu5QkOuRxx1GaxTS2vTS83ixeLjcj0tPiIsygdE/g==</vt:lpwstr>
  </property>
  <property fmtid="{D5CDD505-2E9C-101B-9397-08002B2CF9AE}" pid="14" name="ICV">
    <vt:lpwstr>39107aac2b5c4e9285512d64beed68aa</vt:lpwstr>
  </property>
  <property fmtid="{D5CDD505-2E9C-101B-9397-08002B2CF9AE}" pid="15" name="KSOProductBuildVer">
    <vt:lpwstr>2052-11.1.0.9192</vt:lpwstr>
  </property>
  <property fmtid="{D5CDD505-2E9C-101B-9397-08002B2CF9AE}" pid="16" name="_dlc_DocIdItemGuid">
    <vt:lpwstr>2a0960dd-9de2-4754-85bc-482db36a963d</vt:lpwstr>
  </property>
</Properties>
</file>